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DC3EC1">
      <w:pPr>
        <w:rPr>
          <w:lang w:eastAsia="zh-CN"/>
        </w:rPr>
      </w:pPr>
      <w:r>
        <w:rPr>
          <w:lang w:eastAsia="zh-CN"/>
        </w:rPr>
        <w:drawing>
          <wp:anchor simplePos="0" relativeHeight="251658240" behindDoc="0" locked="0" layoutInCell="1" allowOverlap="1">
            <wp:simplePos x="0" y="0"/>
            <wp:positionH relativeFrom="page">
              <wp:posOffset>10629900</wp:posOffset>
            </wp:positionH>
            <wp:positionV relativeFrom="topMargin">
              <wp:posOffset>11137900</wp:posOffset>
            </wp:positionV>
            <wp:extent cx="292100" cy="342900"/>
            <wp:wrapNone/>
            <wp:docPr id="1000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273220" name=""/>
                    <pic:cNvPicPr>
                      <a:picLocks noChangeAspect="1"/>
                    </pic:cNvPicPr>
                  </pic:nvPicPr>
                  <pic:blipFill>
                    <a:blip xmlns:r="http://schemas.openxmlformats.org/officeDocument/2006/relationships" r:embed="rId6"/>
                    <a:stretch>
                      <a:fillRect/>
                    </a:stretch>
                  </pic:blipFill>
                  <pic:spPr>
                    <a:xfrm>
                      <a:off x="0" y="0"/>
                      <a:ext cx="292100" cy="342900"/>
                    </a:xfrm>
                    <a:prstGeom prst="rect">
                      <a:avLst/>
                    </a:prstGeom>
                  </pic:spPr>
                </pic:pic>
              </a:graphicData>
            </a:graphic>
          </wp:anchor>
        </w:drawing>
      </w:r>
    </w:p>
    <w:p w:rsidR="00DC3EC1">
      <w:pPr>
        <w:jc w:val="center"/>
        <w:rPr>
          <w:lang w:eastAsia="zh-CN"/>
        </w:rPr>
      </w:pPr>
      <w:r>
        <w:rPr>
          <w:b/>
          <w:bCs/>
          <w:sz w:val="28"/>
          <w:szCs w:val="28"/>
          <w:lang w:eastAsia="zh-CN"/>
        </w:rPr>
        <w:t>山西省晋中市平遥县</w:t>
      </w:r>
      <w:r>
        <w:rPr>
          <w:b/>
          <w:bCs/>
          <w:sz w:val="28"/>
          <w:szCs w:val="28"/>
          <w:lang w:eastAsia="zh-CN"/>
        </w:rPr>
        <w:t>2019-2020</w:t>
      </w:r>
      <w:r>
        <w:rPr>
          <w:b/>
          <w:bCs/>
          <w:sz w:val="28"/>
          <w:szCs w:val="28"/>
          <w:lang w:eastAsia="zh-CN"/>
        </w:rPr>
        <w:t>学年八年级上学期物理期中考试试卷</w:t>
      </w:r>
    </w:p>
    <w:p w:rsidR="00DC3EC1">
      <w:pPr>
        <w:rPr>
          <w:lang w:eastAsia="zh-CN"/>
        </w:rPr>
      </w:pPr>
      <w:r>
        <w:rPr>
          <w:b/>
          <w:bCs/>
          <w:sz w:val="24"/>
          <w:szCs w:val="24"/>
          <w:lang w:eastAsia="zh-CN"/>
        </w:rPr>
        <w:t>一、单项选择题</w:t>
      </w:r>
      <w:r>
        <w:rPr>
          <w:b/>
          <w:bCs/>
          <w:sz w:val="24"/>
          <w:szCs w:val="24"/>
          <w:lang w:eastAsia="zh-CN"/>
        </w:rPr>
        <w:t>(</w:t>
      </w:r>
      <w:r>
        <w:rPr>
          <w:b/>
          <w:bCs/>
          <w:sz w:val="24"/>
          <w:szCs w:val="24"/>
          <w:lang w:eastAsia="zh-CN"/>
        </w:rPr>
        <w:t>每小题</w:t>
      </w:r>
      <w:r>
        <w:rPr>
          <w:b/>
          <w:bCs/>
          <w:sz w:val="24"/>
          <w:szCs w:val="24"/>
          <w:lang w:eastAsia="zh-CN"/>
        </w:rPr>
        <w:t>3</w:t>
      </w:r>
      <w:r>
        <w:rPr>
          <w:b/>
          <w:bCs/>
          <w:sz w:val="24"/>
          <w:szCs w:val="24"/>
          <w:lang w:eastAsia="zh-CN"/>
        </w:rPr>
        <w:t>分，共</w:t>
      </w:r>
      <w:r>
        <w:rPr>
          <w:b/>
          <w:bCs/>
          <w:sz w:val="24"/>
          <w:szCs w:val="24"/>
          <w:lang w:eastAsia="zh-CN"/>
        </w:rPr>
        <w:t>39</w:t>
      </w:r>
      <w:r>
        <w:rPr>
          <w:b/>
          <w:bCs/>
          <w:sz w:val="24"/>
          <w:szCs w:val="24"/>
          <w:lang w:eastAsia="zh-CN"/>
        </w:rPr>
        <w:t>分</w:t>
      </w:r>
      <w:r>
        <w:rPr>
          <w:b/>
          <w:bCs/>
          <w:sz w:val="24"/>
          <w:szCs w:val="24"/>
          <w:lang w:eastAsia="zh-CN"/>
        </w:rPr>
        <w:t>)</w:t>
      </w:r>
    </w:p>
    <w:p w:rsidR="00DC3EC1">
      <w:pPr>
        <w:spacing w:after="0"/>
        <w:rPr>
          <w:lang w:eastAsia="zh-CN"/>
        </w:rPr>
      </w:pPr>
      <w:r>
        <w:rPr>
          <w:color w:val="000000"/>
          <w:lang w:eastAsia="zh-CN"/>
        </w:rPr>
        <w:t>1.</w:t>
      </w:r>
      <w:r>
        <w:rPr>
          <w:color w:val="000000"/>
          <w:lang w:eastAsia="zh-CN"/>
        </w:rPr>
        <w:t>根据你的生活经验，下列物理量符合实际的是（</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w:t>
      </w:r>
      <w:r>
        <w:rPr>
          <w:color w:val="000000"/>
          <w:lang w:eastAsia="zh-CN"/>
        </w:rPr>
        <w:t>一般情况下，教室内空间高度约为</w:t>
      </w:r>
      <w:r>
        <w:rPr>
          <w:color w:val="000000"/>
          <w:lang w:eastAsia="zh-CN"/>
        </w:rPr>
        <w:t>1.5m              </w:t>
      </w:r>
      <w:r>
        <w:rPr>
          <w:noProof/>
          <w:lang w:eastAsia="zh-CN"/>
        </w:rPr>
        <w:drawing>
          <wp:inline distT="0" distB="0" distL="0" distR="0">
            <wp:extent cx="9550" cy="38202"/>
            <wp:effectExtent l="19050" t="0" r="9500" b="0"/>
            <wp:docPr id="1"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19573"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人步行的速度约为</w:t>
      </w:r>
      <w:r>
        <w:rPr>
          <w:color w:val="000000"/>
          <w:lang w:eastAsia="zh-CN"/>
        </w:rPr>
        <w:t>1.1m/s</w:t>
      </w:r>
      <w:r>
        <w:rPr>
          <w:lang w:eastAsia="zh-CN"/>
        </w:rPr>
        <w:br/>
      </w:r>
      <w:r>
        <w:rPr>
          <w:color w:val="000000"/>
          <w:lang w:eastAsia="zh-CN"/>
        </w:rPr>
        <w:t>C. </w:t>
      </w:r>
      <w:r>
        <w:rPr>
          <w:color w:val="000000"/>
          <w:lang w:eastAsia="zh-CN"/>
        </w:rPr>
        <w:t>一眨眼的时间约为</w:t>
      </w:r>
      <w:r>
        <w:rPr>
          <w:color w:val="000000"/>
          <w:lang w:eastAsia="zh-CN"/>
        </w:rPr>
        <w:t>2s                                           </w:t>
      </w:r>
      <w:r>
        <w:rPr>
          <w:noProof/>
          <w:lang w:eastAsia="zh-CN"/>
        </w:rPr>
        <w:drawing>
          <wp:inline distT="0" distB="0" distL="0" distR="0">
            <wp:extent cx="9550" cy="38202"/>
            <wp:effectExtent l="19050" t="0" r="9500" b="0"/>
            <wp:docPr id="2"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02697"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物理课本的长约为</w:t>
      </w:r>
      <w:r>
        <w:rPr>
          <w:color w:val="000000"/>
          <w:lang w:eastAsia="zh-CN"/>
        </w:rPr>
        <w:t>27dm</w:t>
      </w:r>
    </w:p>
    <w:p w:rsidR="00DC3EC1">
      <w:pPr>
        <w:spacing w:after="0"/>
        <w:rPr>
          <w:lang w:eastAsia="zh-CN"/>
        </w:rPr>
      </w:pPr>
      <w:r>
        <w:rPr>
          <w:color w:val="000000"/>
          <w:lang w:eastAsia="zh-CN"/>
        </w:rPr>
        <w:t>2.</w:t>
      </w:r>
      <w:r>
        <w:rPr>
          <w:color w:val="000000"/>
          <w:lang w:eastAsia="zh-CN"/>
        </w:rPr>
        <w:t>下列说法中错误的是（</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w:t>
      </w:r>
      <w:r>
        <w:rPr>
          <w:color w:val="000000"/>
          <w:lang w:eastAsia="zh-CN"/>
        </w:rPr>
        <w:t>测量时，刻度尺不能歪斜</w:t>
      </w:r>
      <w:r>
        <w:rPr>
          <w:color w:val="000000"/>
          <w:lang w:eastAsia="zh-CN"/>
        </w:rPr>
        <w:t>                                    </w:t>
      </w:r>
      <w:r>
        <w:rPr>
          <w:noProof/>
          <w:lang w:eastAsia="zh-CN"/>
        </w:rPr>
        <w:drawing>
          <wp:inline distT="0" distB="0" distL="0" distR="0">
            <wp:extent cx="9550" cy="38202"/>
            <wp:effectExtent l="19050" t="0" r="9500" b="0"/>
            <wp:docPr id="3"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612748"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读数时，视线应垂直于尺面</w:t>
      </w:r>
      <w:r>
        <w:rPr>
          <w:lang w:eastAsia="zh-CN"/>
        </w:rPr>
        <w:br/>
      </w:r>
      <w:r>
        <w:rPr>
          <w:color w:val="000000"/>
          <w:lang w:eastAsia="zh-CN"/>
        </w:rPr>
        <w:t>C. </w:t>
      </w:r>
      <w:r>
        <w:rPr>
          <w:color w:val="000000"/>
          <w:lang w:eastAsia="zh-CN"/>
        </w:rPr>
        <w:t>误差是由于测量时未遵守操作规则而引起的</w:t>
      </w:r>
      <w:r>
        <w:rPr>
          <w:color w:val="000000"/>
          <w:lang w:eastAsia="zh-CN"/>
        </w:rPr>
        <w:t>        </w:t>
      </w:r>
      <w:r>
        <w:rPr>
          <w:noProof/>
          <w:lang w:eastAsia="zh-CN"/>
        </w:rPr>
        <w:drawing>
          <wp:inline distT="0" distB="0" distL="0" distR="0">
            <wp:extent cx="9550" cy="38202"/>
            <wp:effectExtent l="19050" t="0" r="9500" b="0"/>
            <wp:docPr id="4"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632205"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某人的拇指长度约为</w:t>
      </w:r>
      <w:r>
        <w:rPr>
          <w:color w:val="000000"/>
          <w:lang w:eastAsia="zh-CN"/>
        </w:rPr>
        <w:t>40mm</w:t>
      </w:r>
    </w:p>
    <w:p w:rsidR="00DC3EC1">
      <w:pPr>
        <w:spacing w:after="0"/>
        <w:rPr>
          <w:lang w:eastAsia="zh-CN"/>
        </w:rPr>
      </w:pPr>
      <w:r>
        <w:rPr>
          <w:color w:val="000000"/>
          <w:lang w:eastAsia="zh-CN"/>
        </w:rPr>
        <w:t>3.</w:t>
      </w:r>
      <w:r>
        <w:rPr>
          <w:color w:val="000000"/>
          <w:lang w:eastAsia="zh-CN"/>
        </w:rPr>
        <w:t>如图是某物质熔化时温度随时间变化的图象，根据图象中的信息，下列说法正确的是</w:t>
      </w:r>
      <w:r>
        <w:rPr>
          <w:color w:val="000000"/>
          <w:lang w:eastAsia="zh-CN"/>
        </w:rPr>
        <w:t>（</w:t>
      </w:r>
      <w:r>
        <w:rPr>
          <w:color w:val="000000"/>
          <w:lang w:eastAsia="zh-CN"/>
        </w:rPr>
        <w:t xml:space="preserve">   </w:t>
      </w:r>
      <w:r>
        <w:rPr>
          <w:color w:val="000000"/>
          <w:lang w:eastAsia="zh-CN"/>
        </w:rPr>
        <w:t>）</w:t>
      </w:r>
      <w:r>
        <w:rPr>
          <w:color w:val="000000"/>
          <w:lang w:eastAsia="zh-CN"/>
        </w:rPr>
        <w:t xml:space="preserve">  </w:t>
      </w:r>
    </w:p>
    <w:p w:rsidR="00DC3EC1">
      <w:pPr>
        <w:spacing w:after="0"/>
      </w:pPr>
      <w:r>
        <w:rPr>
          <w:noProof/>
          <w:lang w:eastAsia="zh-CN"/>
        </w:rPr>
        <w:drawing>
          <wp:inline distT="0" distB="0" distL="0" distR="0">
            <wp:extent cx="2033969" cy="1279589"/>
            <wp:effectExtent l="19050" t="0" r="4381" b="0"/>
            <wp:docPr id="5"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32491" name=""/>
                    <pic:cNvPicPr/>
                  </pic:nvPicPr>
                  <pic:blipFill>
                    <a:blip xmlns:r="http://schemas.openxmlformats.org/officeDocument/2006/relationships" r:embed="rId8"/>
                    <a:stretch>
                      <a:fillRect/>
                    </a:stretch>
                  </pic:blipFill>
                  <pic:spPr>
                    <a:xfrm>
                      <a:off x="0" y="0"/>
                      <a:ext cx="2033969" cy="1279589"/>
                    </a:xfrm>
                    <a:prstGeom prst="rect">
                      <a:avLst/>
                    </a:prstGeom>
                  </pic:spPr>
                </pic:pic>
              </a:graphicData>
            </a:graphic>
          </wp:inline>
        </w:drawing>
      </w:r>
    </w:p>
    <w:p w:rsidR="00DC3EC1">
      <w:pPr>
        <w:spacing w:after="0"/>
        <w:ind w:left="150"/>
        <w:rPr>
          <w:lang w:eastAsia="zh-CN"/>
        </w:rPr>
      </w:pPr>
      <w:r>
        <w:rPr>
          <w:color w:val="000000"/>
          <w:lang w:eastAsia="zh-CN"/>
        </w:rPr>
        <w:t>A. </w:t>
      </w:r>
      <w:r>
        <w:rPr>
          <w:color w:val="000000"/>
          <w:lang w:eastAsia="zh-CN"/>
        </w:rPr>
        <w:t>该物质为非晶体</w:t>
      </w:r>
      <w:r>
        <w:rPr>
          <w:color w:val="000000"/>
          <w:lang w:eastAsia="zh-CN"/>
        </w:rPr>
        <w:t>                                                  </w:t>
      </w:r>
      <w:r>
        <w:rPr>
          <w:noProof/>
          <w:lang w:eastAsia="zh-CN"/>
        </w:rPr>
        <w:drawing>
          <wp:inline distT="0" distB="0" distL="0" distR="0">
            <wp:extent cx="9550" cy="38202"/>
            <wp:effectExtent l="19050" t="0" r="9500" b="0"/>
            <wp:docPr id="6"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393269"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该物质的凝固点是</w:t>
      </w:r>
      <w:r>
        <w:rPr>
          <w:color w:val="000000"/>
          <w:lang w:eastAsia="zh-CN"/>
        </w:rPr>
        <w:t>80℃</w:t>
      </w:r>
      <w:r>
        <w:rPr>
          <w:lang w:eastAsia="zh-CN"/>
        </w:rPr>
        <w:br/>
      </w:r>
      <w:r>
        <w:rPr>
          <w:color w:val="000000"/>
          <w:lang w:eastAsia="zh-CN"/>
        </w:rPr>
        <w:t>C. </w:t>
      </w:r>
      <w:r>
        <w:rPr>
          <w:color w:val="000000"/>
          <w:lang w:eastAsia="zh-CN"/>
        </w:rPr>
        <w:t>该物质熔化过程用时</w:t>
      </w:r>
      <w:r>
        <w:rPr>
          <w:color w:val="000000"/>
          <w:lang w:eastAsia="zh-CN"/>
        </w:rPr>
        <w:t>15</w:t>
      </w:r>
      <w:r>
        <w:rPr>
          <w:color w:val="000000"/>
          <w:lang w:eastAsia="zh-CN"/>
        </w:rPr>
        <w:t>分钟</w:t>
      </w:r>
      <w:r>
        <w:rPr>
          <w:color w:val="000000"/>
          <w:lang w:eastAsia="zh-CN"/>
        </w:rPr>
        <w:t>                                </w:t>
      </w:r>
      <w:r>
        <w:rPr>
          <w:noProof/>
          <w:lang w:eastAsia="zh-CN"/>
        </w:rPr>
        <w:drawing>
          <wp:inline distT="0" distB="0" distL="0" distR="0">
            <wp:extent cx="9550" cy="38202"/>
            <wp:effectExtent l="19050" t="0" r="9500" b="0"/>
            <wp:docPr id="7"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00583"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第</w:t>
      </w:r>
      <w:r>
        <w:rPr>
          <w:color w:val="000000"/>
          <w:lang w:eastAsia="zh-CN"/>
        </w:rPr>
        <w:t>10min</w:t>
      </w:r>
      <w:r>
        <w:rPr>
          <w:color w:val="000000"/>
          <w:lang w:eastAsia="zh-CN"/>
        </w:rPr>
        <w:t>时物质处于液态</w:t>
      </w:r>
    </w:p>
    <w:p w:rsidR="00DC3EC1">
      <w:pPr>
        <w:spacing w:after="0"/>
        <w:rPr>
          <w:lang w:eastAsia="zh-CN"/>
        </w:rPr>
      </w:pPr>
      <w:r>
        <w:rPr>
          <w:color w:val="000000"/>
          <w:lang w:eastAsia="zh-CN"/>
        </w:rPr>
        <w:t>4.</w:t>
      </w:r>
      <w:r>
        <w:rPr>
          <w:color w:val="000000"/>
          <w:lang w:eastAsia="zh-CN"/>
        </w:rPr>
        <w:t>甲、乙两辆汽车行驶在平直的公路上，甲车司机看到乙车在向东运动，乙车上的乘客看到路边的树木在向东运动，则以下说法中正确的是（</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w:t>
      </w:r>
      <w:r>
        <w:rPr>
          <w:color w:val="000000"/>
          <w:lang w:eastAsia="zh-CN"/>
        </w:rPr>
        <w:t>两车都在向西运动</w:t>
      </w:r>
      <w:r>
        <w:rPr>
          <w:color w:val="000000"/>
          <w:lang w:eastAsia="zh-CN"/>
        </w:rPr>
        <w:t>             </w:t>
      </w:r>
      <w:r>
        <w:rPr>
          <w:color w:val="000000"/>
          <w:lang w:eastAsia="zh-CN"/>
        </w:rPr>
        <w:t>                                 </w:t>
      </w:r>
      <w:r>
        <w:rPr>
          <w:noProof/>
          <w:lang w:eastAsia="zh-CN"/>
        </w:rPr>
        <w:drawing>
          <wp:inline distT="0" distB="0" distL="0" distR="0">
            <wp:extent cx="28651" cy="38202"/>
            <wp:effectExtent l="19050" t="0" r="9449" b="0"/>
            <wp:docPr id="8"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199341" name=""/>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两车都在向东运动</w:t>
      </w:r>
      <w:r>
        <w:rPr>
          <w:lang w:eastAsia="zh-CN"/>
        </w:rPr>
        <w:br/>
      </w:r>
      <w:r>
        <w:rPr>
          <w:color w:val="000000"/>
          <w:lang w:eastAsia="zh-CN"/>
        </w:rPr>
        <w:t>C. </w:t>
      </w:r>
      <w:r>
        <w:rPr>
          <w:color w:val="000000"/>
          <w:lang w:eastAsia="zh-CN"/>
        </w:rPr>
        <w:t>若甲车向西运动，乙车应向东运动</w:t>
      </w:r>
      <w:r>
        <w:rPr>
          <w:color w:val="000000"/>
          <w:lang w:eastAsia="zh-CN"/>
        </w:rPr>
        <w:t>                      </w:t>
      </w:r>
      <w:r>
        <w:rPr>
          <w:noProof/>
          <w:lang w:eastAsia="zh-CN"/>
        </w:rPr>
        <w:drawing>
          <wp:inline distT="0" distB="0" distL="0" distR="0">
            <wp:extent cx="9550" cy="38202"/>
            <wp:effectExtent l="19050" t="0" r="9500" b="0"/>
            <wp:docPr id="9"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814885"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乙车一定在向西运动，甲车可能向东运动</w:t>
      </w:r>
    </w:p>
    <w:p w:rsidR="00DC3EC1">
      <w:pPr>
        <w:spacing w:after="0"/>
        <w:rPr>
          <w:lang w:eastAsia="zh-CN"/>
        </w:rPr>
      </w:pPr>
      <w:r>
        <w:rPr>
          <w:color w:val="000000"/>
          <w:lang w:eastAsia="zh-CN"/>
        </w:rPr>
        <w:t>5.</w:t>
      </w:r>
      <w:r>
        <w:rPr>
          <w:color w:val="000000"/>
          <w:lang w:eastAsia="zh-CN"/>
        </w:rPr>
        <w:t>把带有墨水装置的小车放在水平桌面的纸带上，小车每隔相等的时间滴一滴墨水。当小车向左做直线运动时，在纸带上留下了一系列</w:t>
      </w:r>
      <w:r>
        <w:rPr>
          <w:color w:val="000000"/>
          <w:lang w:eastAsia="zh-CN"/>
        </w:rPr>
        <w:t>“</w:t>
      </w:r>
      <w:r>
        <w:rPr>
          <w:color w:val="000000"/>
          <w:lang w:eastAsia="zh-CN"/>
        </w:rPr>
        <w:t>墨滴</w:t>
      </w:r>
      <w:r>
        <w:rPr>
          <w:color w:val="000000"/>
          <w:lang w:eastAsia="zh-CN"/>
        </w:rPr>
        <w:t>”</w:t>
      </w:r>
      <w:r>
        <w:rPr>
          <w:color w:val="000000"/>
          <w:lang w:eastAsia="zh-CN"/>
        </w:rPr>
        <w:t>，其分布情况如图所示。设小车滴墨水的时间间隔为</w:t>
      </w:r>
      <w:r>
        <w:rPr>
          <w:color w:val="000000"/>
          <w:lang w:eastAsia="zh-CN"/>
        </w:rPr>
        <w:t>t</w:t>
      </w:r>
      <w:r>
        <w:rPr>
          <w:color w:val="000000"/>
          <w:lang w:eastAsia="zh-CN"/>
        </w:rPr>
        <w:t>，那么小车从图中第一滴墨水处至最后一滴墨水处的运动过程中，下列说法正确的是（</w:t>
      </w:r>
      <w:r>
        <w:rPr>
          <w:color w:val="000000"/>
          <w:lang w:eastAsia="zh-CN"/>
        </w:rPr>
        <w:t xml:space="preserve">   </w:t>
      </w:r>
      <w:r>
        <w:rPr>
          <w:color w:val="000000"/>
          <w:lang w:eastAsia="zh-CN"/>
        </w:rPr>
        <w:t>）</w:t>
      </w:r>
      <w:r>
        <w:rPr>
          <w:color w:val="000000"/>
          <w:lang w:eastAsia="zh-CN"/>
        </w:rPr>
        <w:t xml:space="preserve">  </w:t>
      </w:r>
    </w:p>
    <w:p w:rsidR="00DC3EC1">
      <w:pPr>
        <w:spacing w:after="0"/>
      </w:pPr>
      <w:r>
        <w:rPr>
          <w:noProof/>
          <w:lang w:eastAsia="zh-CN"/>
        </w:rPr>
        <w:drawing>
          <wp:inline distT="0" distB="0" distL="0" distR="0">
            <wp:extent cx="2282241" cy="649338"/>
            <wp:effectExtent l="19050" t="0" r="3759" b="0"/>
            <wp:docPr id="10"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3629" name=""/>
                    <pic:cNvPicPr/>
                  </pic:nvPicPr>
                  <pic:blipFill>
                    <a:blip xmlns:r="http://schemas.openxmlformats.org/officeDocument/2006/relationships" r:embed="rId10"/>
                    <a:stretch>
                      <a:fillRect/>
                    </a:stretch>
                  </pic:blipFill>
                  <pic:spPr>
                    <a:xfrm>
                      <a:off x="0" y="0"/>
                      <a:ext cx="2282241" cy="649338"/>
                    </a:xfrm>
                    <a:prstGeom prst="rect">
                      <a:avLst/>
                    </a:prstGeom>
                  </pic:spPr>
                </pic:pic>
              </a:graphicData>
            </a:graphic>
          </wp:inline>
        </w:drawing>
      </w:r>
    </w:p>
    <w:p w:rsidR="00DC3EC1">
      <w:pPr>
        <w:spacing w:after="0"/>
        <w:ind w:left="150"/>
        <w:rPr>
          <w:lang w:eastAsia="zh-CN"/>
        </w:rPr>
      </w:pPr>
      <w:r>
        <w:rPr>
          <w:color w:val="000000"/>
          <w:lang w:eastAsia="zh-CN"/>
        </w:rPr>
        <w:t>A. </w:t>
      </w:r>
      <w:r>
        <w:rPr>
          <w:color w:val="000000"/>
          <w:lang w:eastAsia="zh-CN"/>
        </w:rPr>
        <w:t>小车的速度逐渐增大</w:t>
      </w:r>
      <w:r>
        <w:rPr>
          <w:color w:val="000000"/>
          <w:lang w:eastAsia="zh-CN"/>
        </w:rPr>
        <w:t>                                           </w:t>
      </w:r>
      <w:r>
        <w:rPr>
          <w:noProof/>
          <w:lang w:eastAsia="zh-CN"/>
        </w:rPr>
        <w:drawing>
          <wp:inline distT="0" distB="0" distL="0" distR="0">
            <wp:extent cx="9550" cy="38202"/>
            <wp:effectExtent l="19050" t="0" r="9500" b="0"/>
            <wp:docPr id="11"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78052"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小车的速度逐渐减小</w:t>
      </w:r>
      <w:r>
        <w:rPr>
          <w:lang w:eastAsia="zh-CN"/>
        </w:rPr>
        <w:br/>
      </w:r>
      <w:r>
        <w:rPr>
          <w:color w:val="000000"/>
          <w:lang w:eastAsia="zh-CN"/>
        </w:rPr>
        <w:t>C. </w:t>
      </w:r>
      <w:r>
        <w:rPr>
          <w:color w:val="000000"/>
          <w:lang w:eastAsia="zh-CN"/>
        </w:rPr>
        <w:t>小车的运动时间是</w:t>
      </w:r>
      <w:r>
        <w:rPr>
          <w:color w:val="000000"/>
          <w:lang w:eastAsia="zh-CN"/>
        </w:rPr>
        <w:t>8t                                           </w:t>
      </w:r>
      <w:r>
        <w:rPr>
          <w:noProof/>
          <w:lang w:eastAsia="zh-CN"/>
        </w:rPr>
        <w:drawing>
          <wp:inline distT="0" distB="0" distL="0" distR="0">
            <wp:extent cx="19101" cy="38202"/>
            <wp:effectExtent l="19050" t="0" r="0" b="0"/>
            <wp:docPr id="12"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551792" name=""/>
                    <pic:cNvPicPr/>
                  </pic:nvPicPr>
                  <pic:blipFill>
                    <a:blip xmlns:r="http://schemas.openxmlformats.org/officeDocument/2006/relationships" r:embed="rId11"/>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小车在做匀速直线运动</w:t>
      </w:r>
    </w:p>
    <w:p w:rsidR="00DC3EC1">
      <w:pPr>
        <w:spacing w:after="0"/>
        <w:rPr>
          <w:lang w:eastAsia="zh-CN"/>
        </w:rPr>
      </w:pPr>
      <w:r>
        <w:rPr>
          <w:color w:val="000000"/>
          <w:lang w:eastAsia="zh-CN"/>
        </w:rPr>
        <w:t>6.</w:t>
      </w:r>
      <w:r>
        <w:rPr>
          <w:color w:val="000000"/>
          <w:lang w:eastAsia="zh-CN"/>
        </w:rPr>
        <w:t>如图是两物体做直线运动的</w:t>
      </w:r>
      <w:r>
        <w:rPr>
          <w:color w:val="000000"/>
          <w:lang w:eastAsia="zh-CN"/>
        </w:rPr>
        <w:t>s-t</w:t>
      </w:r>
      <w:r>
        <w:rPr>
          <w:color w:val="000000"/>
          <w:lang w:eastAsia="zh-CN"/>
        </w:rPr>
        <w:t>图像，分析图像，选出说法正确的选项（</w:t>
      </w:r>
      <w:r>
        <w:rPr>
          <w:color w:val="000000"/>
          <w:lang w:eastAsia="zh-CN"/>
        </w:rPr>
        <w:t xml:space="preserve">   </w:t>
      </w:r>
      <w:r>
        <w:rPr>
          <w:color w:val="000000"/>
          <w:lang w:eastAsia="zh-CN"/>
        </w:rPr>
        <w:t>）</w:t>
      </w:r>
      <w:r>
        <w:rPr>
          <w:color w:val="000000"/>
          <w:lang w:eastAsia="zh-CN"/>
        </w:rPr>
        <w:t xml:space="preserve">  </w:t>
      </w:r>
    </w:p>
    <w:p w:rsidR="00DC3EC1">
      <w:pPr>
        <w:spacing w:after="0"/>
      </w:pPr>
      <w:r>
        <w:rPr>
          <w:noProof/>
          <w:lang w:eastAsia="zh-CN"/>
        </w:rPr>
        <w:drawing>
          <wp:inline distT="0" distB="0" distL="0" distR="0">
            <wp:extent cx="945363" cy="639788"/>
            <wp:effectExtent l="19050" t="0" r="7137" b="0"/>
            <wp:docPr id="13"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9078" name=""/>
                    <pic:cNvPicPr/>
                  </pic:nvPicPr>
                  <pic:blipFill>
                    <a:blip xmlns:r="http://schemas.openxmlformats.org/officeDocument/2006/relationships" r:embed="rId12"/>
                    <a:stretch>
                      <a:fillRect/>
                    </a:stretch>
                  </pic:blipFill>
                  <pic:spPr>
                    <a:xfrm>
                      <a:off x="0" y="0"/>
                      <a:ext cx="945363" cy="639788"/>
                    </a:xfrm>
                    <a:prstGeom prst="rect">
                      <a:avLst/>
                    </a:prstGeom>
                  </pic:spPr>
                </pic:pic>
              </a:graphicData>
            </a:graphic>
          </wp:inline>
        </w:drawing>
      </w:r>
    </w:p>
    <w:p w:rsidR="00DC3EC1">
      <w:pPr>
        <w:spacing w:after="0"/>
        <w:ind w:left="150"/>
        <w:rPr>
          <w:lang w:eastAsia="zh-CN"/>
        </w:rPr>
      </w:pPr>
      <w:r>
        <w:rPr>
          <w:color w:val="000000"/>
          <w:lang w:eastAsia="zh-CN"/>
        </w:rPr>
        <w:t>A. </w:t>
      </w:r>
      <w:r>
        <w:rPr>
          <w:color w:val="000000"/>
          <w:lang w:eastAsia="zh-CN"/>
        </w:rPr>
        <w:t>两物体从同一地点出发</w:t>
      </w:r>
      <w:r>
        <w:rPr>
          <w:color w:val="000000"/>
          <w:lang w:eastAsia="zh-CN"/>
        </w:rPr>
        <w:t>                                       </w:t>
      </w:r>
      <w:r>
        <w:rPr>
          <w:noProof/>
          <w:lang w:eastAsia="zh-CN"/>
        </w:rPr>
        <w:drawing>
          <wp:inline distT="0" distB="0" distL="0" distR="0">
            <wp:extent cx="28651" cy="38202"/>
            <wp:effectExtent l="19050" t="0" r="9449" b="0"/>
            <wp:docPr id="14"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374937" name=""/>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两物体往同一方向行驶</w:t>
      </w:r>
      <w:r>
        <w:rPr>
          <w:lang w:eastAsia="zh-CN"/>
        </w:rPr>
        <w:br/>
      </w:r>
      <w:r>
        <w:rPr>
          <w:color w:val="000000"/>
          <w:lang w:eastAsia="zh-CN"/>
        </w:rPr>
        <w:t>C. </w:t>
      </w:r>
      <w:r>
        <w:rPr>
          <w:color w:val="000000"/>
          <w:lang w:eastAsia="zh-CN"/>
        </w:rPr>
        <w:t>两物体在</w:t>
      </w:r>
      <w:r>
        <w:rPr>
          <w:color w:val="000000"/>
          <w:lang w:eastAsia="zh-CN"/>
        </w:rPr>
        <w:t>t=10s</w:t>
      </w:r>
      <w:r>
        <w:rPr>
          <w:color w:val="000000"/>
          <w:lang w:eastAsia="zh-CN"/>
        </w:rPr>
        <w:t>时刻相遇</w:t>
      </w:r>
      <w:r>
        <w:rPr>
          <w:color w:val="000000"/>
          <w:lang w:eastAsia="zh-CN"/>
        </w:rPr>
        <w:t> </w:t>
      </w:r>
      <w:r>
        <w:rPr>
          <w:color w:val="000000"/>
          <w:lang w:eastAsia="zh-CN"/>
        </w:rPr>
        <w:t>                                    </w:t>
      </w:r>
      <w:r>
        <w:rPr>
          <w:noProof/>
          <w:lang w:eastAsia="zh-CN"/>
        </w:rPr>
        <w:drawing>
          <wp:inline distT="0" distB="0" distL="0" distR="0">
            <wp:extent cx="19101" cy="38202"/>
            <wp:effectExtent l="19050" t="0" r="0" b="0"/>
            <wp:docPr id="15"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176529" name=""/>
                    <pic:cNvPicPr/>
                  </pic:nvPicPr>
                  <pic:blipFill>
                    <a:blip xmlns:r="http://schemas.openxmlformats.org/officeDocument/2006/relationships" r:embed="rId11"/>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两物体运动速度大小相等，都是</w:t>
      </w:r>
      <w:r>
        <w:rPr>
          <w:color w:val="000000"/>
          <w:lang w:eastAsia="zh-CN"/>
        </w:rPr>
        <w:t>5m/s</w:t>
      </w:r>
    </w:p>
    <w:p w:rsidR="00DC3EC1">
      <w:pPr>
        <w:spacing w:after="0"/>
        <w:rPr>
          <w:lang w:eastAsia="zh-CN"/>
        </w:rPr>
      </w:pPr>
      <w:r>
        <w:rPr>
          <w:color w:val="000000"/>
          <w:lang w:eastAsia="zh-CN"/>
        </w:rPr>
        <w:t>7.</w:t>
      </w:r>
      <w:r>
        <w:rPr>
          <w:color w:val="000000"/>
          <w:lang w:eastAsia="zh-CN"/>
        </w:rPr>
        <w:t>如图所示是</w:t>
      </w:r>
      <w:r>
        <w:rPr>
          <w:color w:val="000000"/>
          <w:lang w:eastAsia="zh-CN"/>
        </w:rPr>
        <w:t>“</w:t>
      </w:r>
      <w:r>
        <w:rPr>
          <w:color w:val="000000"/>
          <w:lang w:eastAsia="zh-CN"/>
        </w:rPr>
        <w:t>测量小车沿斜面下滑的平均速度</w:t>
      </w:r>
      <w:r>
        <w:rPr>
          <w:color w:val="000000"/>
          <w:lang w:eastAsia="zh-CN"/>
        </w:rPr>
        <w:t>”</w:t>
      </w:r>
      <w:r>
        <w:rPr>
          <w:color w:val="000000"/>
          <w:lang w:eastAsia="zh-CN"/>
        </w:rPr>
        <w:t>的实验，若路程</w:t>
      </w:r>
      <w:r>
        <w:rPr>
          <w:color w:val="000000"/>
          <w:lang w:eastAsia="zh-CN"/>
        </w:rPr>
        <w:t>s</w:t>
      </w:r>
      <w:r>
        <w:rPr>
          <w:color w:val="000000"/>
          <w:vertAlign w:val="subscript"/>
          <w:lang w:eastAsia="zh-CN"/>
        </w:rPr>
        <w:t>1</w:t>
      </w:r>
      <w:r>
        <w:rPr>
          <w:color w:val="000000"/>
          <w:lang w:eastAsia="zh-CN"/>
        </w:rPr>
        <w:t>段的平均速度为</w:t>
      </w:r>
      <w:r>
        <w:rPr>
          <w:color w:val="000000"/>
          <w:lang w:eastAsia="zh-CN"/>
        </w:rPr>
        <w:t>v</w:t>
      </w:r>
      <w:r>
        <w:rPr>
          <w:color w:val="000000"/>
          <w:vertAlign w:val="subscript"/>
          <w:lang w:eastAsia="zh-CN"/>
        </w:rPr>
        <w:t>1</w:t>
      </w:r>
      <w:r>
        <w:rPr>
          <w:color w:val="000000"/>
          <w:lang w:eastAsia="zh-CN"/>
        </w:rPr>
        <w:t xml:space="preserve">  </w:t>
      </w:r>
      <w:r>
        <w:rPr>
          <w:color w:val="000000"/>
          <w:lang w:eastAsia="zh-CN"/>
        </w:rPr>
        <w:t>，</w:t>
      </w:r>
      <w:r>
        <w:rPr>
          <w:color w:val="000000"/>
          <w:lang w:eastAsia="zh-CN"/>
        </w:rPr>
        <w:t xml:space="preserve"> </w:t>
      </w:r>
      <w:r>
        <w:rPr>
          <w:color w:val="000000"/>
          <w:lang w:eastAsia="zh-CN"/>
        </w:rPr>
        <w:t>路程</w:t>
      </w:r>
      <w:r>
        <w:rPr>
          <w:color w:val="000000"/>
          <w:lang w:eastAsia="zh-CN"/>
        </w:rPr>
        <w:t>s</w:t>
      </w:r>
      <w:r>
        <w:rPr>
          <w:color w:val="000000"/>
          <w:vertAlign w:val="subscript"/>
          <w:lang w:eastAsia="zh-CN"/>
        </w:rPr>
        <w:t>2</w:t>
      </w:r>
      <w:r>
        <w:rPr>
          <w:color w:val="000000"/>
          <w:lang w:eastAsia="zh-CN"/>
        </w:rPr>
        <w:t>段的平均速度为</w:t>
      </w:r>
      <w:r>
        <w:rPr>
          <w:color w:val="000000"/>
          <w:lang w:eastAsia="zh-CN"/>
        </w:rPr>
        <w:t>v</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路程</w:t>
      </w:r>
      <w:r>
        <w:rPr>
          <w:color w:val="000000"/>
          <w:lang w:eastAsia="zh-CN"/>
        </w:rPr>
        <w:t>s</w:t>
      </w:r>
      <w:r>
        <w:rPr>
          <w:color w:val="000000"/>
          <w:vertAlign w:val="subscript"/>
          <w:lang w:eastAsia="zh-CN"/>
        </w:rPr>
        <w:t>3</w:t>
      </w:r>
      <w:r>
        <w:rPr>
          <w:color w:val="000000"/>
          <w:lang w:eastAsia="zh-CN"/>
        </w:rPr>
        <w:t>段的平均速度为</w:t>
      </w:r>
      <w:r>
        <w:rPr>
          <w:color w:val="000000"/>
          <w:lang w:eastAsia="zh-CN"/>
        </w:rPr>
        <w:t>v</w:t>
      </w:r>
      <w:r>
        <w:rPr>
          <w:color w:val="000000"/>
          <w:vertAlign w:val="subscript"/>
          <w:lang w:eastAsia="zh-CN"/>
        </w:rPr>
        <w:t>3</w:t>
      </w:r>
      <w:r>
        <w:rPr>
          <w:color w:val="000000"/>
          <w:lang w:eastAsia="zh-CN"/>
        </w:rPr>
        <w:t xml:space="preserve">  </w:t>
      </w:r>
      <w:r>
        <w:rPr>
          <w:color w:val="000000"/>
          <w:lang w:eastAsia="zh-CN"/>
        </w:rPr>
        <w:t>，</w:t>
      </w:r>
      <w:r>
        <w:rPr>
          <w:color w:val="000000"/>
          <w:lang w:eastAsia="zh-CN"/>
        </w:rPr>
        <w:t xml:space="preserve"> </w:t>
      </w:r>
      <w:r>
        <w:rPr>
          <w:color w:val="000000"/>
          <w:lang w:eastAsia="zh-CN"/>
        </w:rPr>
        <w:t>则下列说法正确的是（</w:t>
      </w:r>
      <w:r>
        <w:rPr>
          <w:color w:val="000000"/>
          <w:lang w:eastAsia="zh-CN"/>
        </w:rPr>
        <w:t xml:space="preserve">   </w:t>
      </w:r>
      <w:r>
        <w:rPr>
          <w:color w:val="000000"/>
          <w:lang w:eastAsia="zh-CN"/>
        </w:rPr>
        <w:t>）</w:t>
      </w:r>
      <w:r>
        <w:rPr>
          <w:color w:val="000000"/>
          <w:lang w:eastAsia="zh-CN"/>
        </w:rPr>
        <w:t xml:space="preserve">  </w:t>
      </w:r>
    </w:p>
    <w:p w:rsidR="00DC3EC1">
      <w:pPr>
        <w:spacing w:after="0"/>
      </w:pPr>
      <w:r>
        <w:rPr>
          <w:noProof/>
          <w:lang w:eastAsia="zh-CN"/>
        </w:rPr>
        <w:drawing>
          <wp:inline distT="0" distB="0" distL="0" distR="0">
            <wp:extent cx="2081708" cy="639788"/>
            <wp:effectExtent l="19050" t="0" r="0" b="0"/>
            <wp:docPr id="16"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394370" name=""/>
                    <pic:cNvPicPr/>
                  </pic:nvPicPr>
                  <pic:blipFill>
                    <a:blip xmlns:r="http://schemas.openxmlformats.org/officeDocument/2006/relationships" r:embed="rId13"/>
                    <a:stretch>
                      <a:fillRect/>
                    </a:stretch>
                  </pic:blipFill>
                  <pic:spPr>
                    <a:xfrm>
                      <a:off x="0" y="0"/>
                      <a:ext cx="2081708" cy="639788"/>
                    </a:xfrm>
                    <a:prstGeom prst="rect">
                      <a:avLst/>
                    </a:prstGeom>
                  </pic:spPr>
                </pic:pic>
              </a:graphicData>
            </a:graphic>
          </wp:inline>
        </w:drawing>
      </w:r>
    </w:p>
    <w:p w:rsidR="00DC3EC1">
      <w:pPr>
        <w:spacing w:after="0"/>
        <w:ind w:left="150"/>
        <w:rPr>
          <w:lang w:eastAsia="zh-CN"/>
        </w:rPr>
      </w:pPr>
      <w:r>
        <w:rPr>
          <w:color w:val="000000"/>
          <w:lang w:eastAsia="zh-CN"/>
        </w:rPr>
        <w:t>A. </w:t>
      </w:r>
      <w:r>
        <w:rPr>
          <w:color w:val="000000"/>
          <w:lang w:eastAsia="zh-CN"/>
        </w:rPr>
        <w:t>小车沿斜面从顶端到底端的运动是匀速直线运动</w:t>
      </w:r>
      <w:r>
        <w:rPr>
          <w:lang w:eastAsia="zh-CN"/>
        </w:rPr>
        <w:br/>
      </w:r>
      <w:r>
        <w:rPr>
          <w:color w:val="000000"/>
          <w:lang w:eastAsia="zh-CN"/>
        </w:rPr>
        <w:t>B. </w:t>
      </w:r>
      <w:r>
        <w:rPr>
          <w:color w:val="000000"/>
          <w:lang w:eastAsia="zh-CN"/>
        </w:rPr>
        <w:t>要测得小车通过路程</w:t>
      </w:r>
      <w:r>
        <w:rPr>
          <w:color w:val="000000"/>
          <w:lang w:eastAsia="zh-CN"/>
        </w:rPr>
        <w:t>s</w:t>
      </w:r>
      <w:r>
        <w:rPr>
          <w:color w:val="000000"/>
          <w:vertAlign w:val="subscript"/>
          <w:lang w:eastAsia="zh-CN"/>
        </w:rPr>
        <w:t>3</w:t>
      </w:r>
      <w:r>
        <w:rPr>
          <w:color w:val="000000"/>
          <w:lang w:eastAsia="zh-CN"/>
        </w:rPr>
        <w:t>的时间</w:t>
      </w:r>
      <w:r>
        <w:rPr>
          <w:color w:val="000000"/>
          <w:lang w:eastAsia="zh-CN"/>
        </w:rPr>
        <w:t>t</w:t>
      </w:r>
      <w:r>
        <w:rPr>
          <w:color w:val="000000"/>
          <w:vertAlign w:val="subscript"/>
          <w:lang w:eastAsia="zh-CN"/>
        </w:rPr>
        <w:t>3</w:t>
      </w:r>
      <w:r>
        <w:rPr>
          <w:color w:val="000000"/>
          <w:lang w:eastAsia="zh-CN"/>
        </w:rPr>
        <w:t xml:space="preserve">  </w:t>
      </w:r>
      <w:r>
        <w:rPr>
          <w:color w:val="000000"/>
          <w:lang w:eastAsia="zh-CN"/>
        </w:rPr>
        <w:t>，</w:t>
      </w:r>
      <w:r>
        <w:rPr>
          <w:color w:val="000000"/>
          <w:lang w:eastAsia="zh-CN"/>
        </w:rPr>
        <w:t xml:space="preserve"> </w:t>
      </w:r>
      <w:r>
        <w:rPr>
          <w:color w:val="000000"/>
          <w:lang w:eastAsia="zh-CN"/>
        </w:rPr>
        <w:t>可以使小车从</w:t>
      </w:r>
      <w:r>
        <w:rPr>
          <w:color w:val="000000"/>
          <w:lang w:eastAsia="zh-CN"/>
        </w:rPr>
        <w:t>B</w:t>
      </w:r>
      <w:r>
        <w:rPr>
          <w:color w:val="000000"/>
          <w:lang w:eastAsia="zh-CN"/>
        </w:rPr>
        <w:t>点由静止释放并开始计时，到达</w:t>
      </w:r>
      <w:r>
        <w:rPr>
          <w:color w:val="000000"/>
          <w:lang w:eastAsia="zh-CN"/>
        </w:rPr>
        <w:t>C</w:t>
      </w:r>
      <w:r>
        <w:rPr>
          <w:color w:val="000000"/>
          <w:lang w:eastAsia="zh-CN"/>
        </w:rPr>
        <w:t>点时停止计时</w:t>
      </w:r>
      <w:r>
        <w:rPr>
          <w:lang w:eastAsia="zh-CN"/>
        </w:rPr>
        <w:br/>
      </w:r>
      <w:r>
        <w:rPr>
          <w:color w:val="000000"/>
          <w:lang w:eastAsia="zh-CN"/>
        </w:rPr>
        <w:t>C. </w:t>
      </w:r>
      <w:r>
        <w:rPr>
          <w:color w:val="000000"/>
          <w:lang w:eastAsia="zh-CN"/>
        </w:rPr>
        <w:t>可以用</w:t>
      </w:r>
      <w:r>
        <w:rPr>
          <w:color w:val="000000"/>
          <w:lang w:eastAsia="zh-CN"/>
        </w:rPr>
        <w:t xml:space="preserve"> </w:t>
      </w:r>
      <m:oMath>
        <m:sSub>
          <m:sSubPr>
            <m:ctrlPr>
              <w:rPr>
                <w:rFonts w:ascii="Cambria Math" w:hAnsi="Cambria Math"/>
              </w:rPr>
            </m:ctrlPr>
          </m:sSubPr>
          <m:e>
            <m:r>
              <w:rPr>
                <w:rFonts w:ascii="Cambria Math" w:hint="eastAsia"/>
                <w:lang w:eastAsia="zh-CN"/>
              </w:rPr>
              <m:t>v</m:t>
            </m:r>
          </m:e>
          <m:sub>
            <m:r>
              <w:rPr>
                <w:rFonts w:ascii="Cambria Math" w:hint="eastAsia"/>
                <w:lang w:eastAsia="zh-CN"/>
              </w:rPr>
              <m:t>1</m:t>
            </m:r>
          </m:sub>
        </m:sSub>
        <m:r>
          <w:rPr>
            <w:rFonts w:ascii="Cambria Math" w:hint="eastAsia"/>
            <w:lang w:eastAsia="zh-CN"/>
          </w:rPr>
          <m:t>=</m:t>
        </m:r>
        <m:f>
          <m:fPr>
            <m:ctrlPr>
              <w:rPr>
                <w:rFonts w:ascii="Cambria Math" w:hAnsi="Cambria Math"/>
              </w:rPr>
            </m:ctrlPr>
          </m:fPr>
          <m:num>
            <m:sSub>
              <m:sSubPr>
                <m:ctrlPr>
                  <w:rPr>
                    <w:rFonts w:ascii="Cambria Math" w:hAnsi="Cambria Math"/>
                  </w:rPr>
                </m:ctrlPr>
              </m:sSubPr>
              <m:e>
                <m:r>
                  <w:rPr>
                    <w:rFonts w:ascii="Cambria Math" w:hint="eastAsia"/>
                    <w:lang w:eastAsia="zh-CN"/>
                  </w:rPr>
                  <m:t>v</m:t>
                </m:r>
              </m:e>
              <m:sub>
                <m:r>
                  <w:rPr>
                    <w:rFonts w:ascii="Cambria Math" w:hint="eastAsia"/>
                    <w:lang w:eastAsia="zh-CN"/>
                  </w:rPr>
                  <m:t>1</m:t>
                </m:r>
              </m:sub>
            </m:sSub>
            <m:r>
              <w:rPr>
                <w:rFonts w:ascii="Cambria Math" w:hint="eastAsia"/>
                <w:lang w:eastAsia="zh-CN"/>
              </w:rPr>
              <m:t>+</m:t>
            </m:r>
            <m:sSub>
              <m:sSubPr>
                <m:ctrlPr>
                  <w:rPr>
                    <w:rFonts w:ascii="Cambria Math" w:hAnsi="Cambria Math"/>
                  </w:rPr>
                </m:ctrlPr>
              </m:sSubPr>
              <m:e>
                <m:r>
                  <w:rPr>
                    <w:rFonts w:ascii="Cambria Math" w:hint="eastAsia"/>
                    <w:lang w:eastAsia="zh-CN"/>
                  </w:rPr>
                  <m:t>v</m:t>
                </m:r>
              </m:e>
              <m:sub>
                <m:r>
                  <w:rPr>
                    <w:rFonts w:ascii="Cambria Math" w:hint="eastAsia"/>
                    <w:lang w:eastAsia="zh-CN"/>
                  </w:rPr>
                  <m:t>2</m:t>
                </m:r>
              </m:sub>
            </m:sSub>
          </m:num>
          <m:den>
            <m:r>
              <w:rPr>
                <w:rFonts w:ascii="Cambria Math" w:hint="eastAsia"/>
                <w:lang w:eastAsia="zh-CN"/>
              </w:rPr>
              <m:t>2</m:t>
            </m:r>
          </m:den>
        </m:f>
      </m:oMath>
      <w:r>
        <w:rPr>
          <w:color w:val="000000"/>
          <w:lang w:eastAsia="zh-CN"/>
        </w:rPr>
        <w:t xml:space="preserve"> </w:t>
      </w:r>
      <w:r>
        <w:rPr>
          <w:color w:val="000000"/>
          <w:lang w:eastAsia="zh-CN"/>
        </w:rPr>
        <w:t>计算全程的平均速度</w:t>
      </w:r>
      <w:r>
        <w:rPr>
          <w:lang w:eastAsia="zh-CN"/>
        </w:rPr>
        <w:br/>
      </w:r>
      <w:r>
        <w:rPr>
          <w:color w:val="000000"/>
          <w:lang w:eastAsia="zh-CN"/>
        </w:rPr>
        <w:t>D. </w:t>
      </w:r>
      <w:r>
        <w:rPr>
          <w:color w:val="000000"/>
          <w:lang w:eastAsia="zh-CN"/>
        </w:rPr>
        <w:t>要测得小车通过路程</w:t>
      </w:r>
      <w:r>
        <w:rPr>
          <w:color w:val="000000"/>
          <w:lang w:eastAsia="zh-CN"/>
        </w:rPr>
        <w:t>s</w:t>
      </w:r>
      <w:r>
        <w:rPr>
          <w:color w:val="000000"/>
          <w:vertAlign w:val="subscript"/>
          <w:lang w:eastAsia="zh-CN"/>
        </w:rPr>
        <w:t>2</w:t>
      </w:r>
      <w:r>
        <w:rPr>
          <w:color w:val="000000"/>
          <w:lang w:eastAsia="zh-CN"/>
        </w:rPr>
        <w:t>的时间</w:t>
      </w:r>
      <w:r>
        <w:rPr>
          <w:color w:val="000000"/>
          <w:lang w:eastAsia="zh-CN"/>
        </w:rPr>
        <w:t>t</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可以将小车从</w:t>
      </w:r>
      <w:r>
        <w:rPr>
          <w:color w:val="000000"/>
          <w:lang w:eastAsia="zh-CN"/>
        </w:rPr>
        <w:t>A</w:t>
      </w:r>
      <w:r>
        <w:rPr>
          <w:color w:val="000000"/>
          <w:lang w:eastAsia="zh-CN"/>
        </w:rPr>
        <w:t>点由静止释放并开始计时，车头到达</w:t>
      </w:r>
      <w:r>
        <w:rPr>
          <w:color w:val="000000"/>
          <w:lang w:eastAsia="zh-CN"/>
        </w:rPr>
        <w:t>B</w:t>
      </w:r>
      <w:r>
        <w:rPr>
          <w:color w:val="000000"/>
          <w:lang w:eastAsia="zh-CN"/>
        </w:rPr>
        <w:t>点时停止计时</w:t>
      </w:r>
    </w:p>
    <w:p w:rsidR="00DC3EC1">
      <w:pPr>
        <w:spacing w:after="0"/>
        <w:rPr>
          <w:lang w:eastAsia="zh-CN"/>
        </w:rPr>
      </w:pPr>
      <w:r>
        <w:rPr>
          <w:color w:val="000000"/>
          <w:lang w:eastAsia="zh-CN"/>
        </w:rPr>
        <w:t>8.</w:t>
      </w:r>
      <w:r>
        <w:rPr>
          <w:color w:val="000000"/>
          <w:lang w:eastAsia="zh-CN"/>
        </w:rPr>
        <w:t>用力敲鼓鼓面振动发声为了显示鼓面的振动情况，我们可以在鼓面上撒一些泡沫球。下面关于敲鼓的说法中正确的是（</w:t>
      </w:r>
      <w:r>
        <w:rPr>
          <w:color w:val="000000"/>
          <w:lang w:eastAsia="zh-CN"/>
        </w:rPr>
        <w:t xml:space="preserve">   </w:t>
      </w:r>
      <w:r>
        <w:rPr>
          <w:color w:val="000000"/>
          <w:lang w:eastAsia="zh-CN"/>
        </w:rPr>
        <w:t>）</w:t>
      </w:r>
      <w:r>
        <w:rPr>
          <w:color w:val="000000"/>
          <w:lang w:eastAsia="zh-CN"/>
        </w:rPr>
        <w:t xml:space="preserve">  </w:t>
      </w:r>
    </w:p>
    <w:p w:rsidR="00DC3EC1">
      <w:pPr>
        <w:spacing w:after="0"/>
      </w:pPr>
      <w:r>
        <w:rPr>
          <w:noProof/>
          <w:lang w:eastAsia="zh-CN"/>
        </w:rPr>
        <w:drawing>
          <wp:inline distT="0" distB="0" distL="0" distR="0">
            <wp:extent cx="868972" cy="868972"/>
            <wp:effectExtent l="19050" t="0" r="7328" b="0"/>
            <wp:docPr id="17"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63743" name=""/>
                    <pic:cNvPicPr/>
                  </pic:nvPicPr>
                  <pic:blipFill>
                    <a:blip xmlns:r="http://schemas.openxmlformats.org/officeDocument/2006/relationships" r:embed="rId14"/>
                    <a:stretch>
                      <a:fillRect/>
                    </a:stretch>
                  </pic:blipFill>
                  <pic:spPr>
                    <a:xfrm>
                      <a:off x="0" y="0"/>
                      <a:ext cx="868972" cy="868972"/>
                    </a:xfrm>
                    <a:prstGeom prst="rect">
                      <a:avLst/>
                    </a:prstGeom>
                  </pic:spPr>
                </pic:pic>
              </a:graphicData>
            </a:graphic>
          </wp:inline>
        </w:drawing>
      </w:r>
    </w:p>
    <w:p w:rsidR="00DC3EC1">
      <w:pPr>
        <w:spacing w:after="0"/>
        <w:ind w:left="150"/>
        <w:rPr>
          <w:lang w:eastAsia="zh-CN"/>
        </w:rPr>
      </w:pPr>
      <w:r>
        <w:rPr>
          <w:color w:val="000000"/>
          <w:lang w:eastAsia="zh-CN"/>
        </w:rPr>
        <w:t>A. </w:t>
      </w:r>
      <w:r>
        <w:rPr>
          <w:color w:val="000000"/>
          <w:lang w:eastAsia="zh-CN"/>
        </w:rPr>
        <w:t>泡沫球的振动就是鼓面的振动</w:t>
      </w:r>
      <w:r>
        <w:rPr>
          <w:color w:val="000000"/>
          <w:lang w:eastAsia="zh-CN"/>
        </w:rPr>
        <w:t>                             </w:t>
      </w:r>
      <w:r>
        <w:rPr>
          <w:noProof/>
          <w:lang w:eastAsia="zh-CN"/>
        </w:rPr>
        <w:drawing>
          <wp:inline distT="0" distB="0" distL="0" distR="0">
            <wp:extent cx="9550" cy="38202"/>
            <wp:effectExtent l="19050" t="0" r="9500" b="0"/>
            <wp:docPr id="18"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693445"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我们听到的鼓声是泡沫球振动产生的</w:t>
      </w:r>
      <w:r>
        <w:rPr>
          <w:lang w:eastAsia="zh-CN"/>
        </w:rPr>
        <w:br/>
      </w:r>
      <w:r>
        <w:rPr>
          <w:color w:val="000000"/>
          <w:lang w:eastAsia="zh-CN"/>
        </w:rPr>
        <w:t>C. </w:t>
      </w:r>
      <w:r>
        <w:rPr>
          <w:color w:val="000000"/>
          <w:lang w:eastAsia="zh-CN"/>
        </w:rPr>
        <w:t>我们听到的鼓声是鼓槌振动产生的</w:t>
      </w:r>
      <w:r>
        <w:rPr>
          <w:color w:val="000000"/>
          <w:lang w:eastAsia="zh-CN"/>
        </w:rPr>
        <w:t>                      </w:t>
      </w:r>
      <w:r>
        <w:rPr>
          <w:noProof/>
          <w:lang w:eastAsia="zh-CN"/>
        </w:rPr>
        <w:drawing>
          <wp:inline distT="0" distB="0" distL="0" distR="0">
            <wp:extent cx="9550" cy="38202"/>
            <wp:effectExtent l="19050" t="0" r="9500" b="0"/>
            <wp:docPr id="19"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927052"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泡沫球振动可以用来说明鼓面在振动</w:t>
      </w:r>
    </w:p>
    <w:p w:rsidR="00DC3EC1">
      <w:pPr>
        <w:spacing w:after="0"/>
        <w:rPr>
          <w:lang w:eastAsia="zh-CN"/>
        </w:rPr>
      </w:pPr>
      <w:r>
        <w:rPr>
          <w:color w:val="000000"/>
          <w:lang w:eastAsia="zh-CN"/>
        </w:rPr>
        <w:t>9.</w:t>
      </w:r>
      <w:r>
        <w:rPr>
          <w:color w:val="000000"/>
          <w:lang w:eastAsia="zh-CN"/>
        </w:rPr>
        <w:t>人耳能感受到的声音的频率范围是</w:t>
      </w:r>
      <w:r>
        <w:rPr>
          <w:color w:val="000000"/>
          <w:lang w:eastAsia="zh-CN"/>
        </w:rPr>
        <w:t>20~20000Hz</w:t>
      </w:r>
      <w:r>
        <w:rPr>
          <w:color w:val="000000"/>
          <w:lang w:eastAsia="zh-CN"/>
        </w:rPr>
        <w:t>。人耳无法听到超声波和次声波，原因是（</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w:t>
      </w:r>
      <w:r>
        <w:rPr>
          <w:color w:val="000000"/>
          <w:lang w:eastAsia="zh-CN"/>
        </w:rPr>
        <w:t>超声波的频率小于</w:t>
      </w:r>
      <w:r>
        <w:rPr>
          <w:color w:val="000000"/>
          <w:lang w:eastAsia="zh-CN"/>
        </w:rPr>
        <w:t>20Hz</w:t>
      </w:r>
      <w:r>
        <w:rPr>
          <w:color w:val="000000"/>
          <w:lang w:eastAsia="zh-CN"/>
        </w:rPr>
        <w:t>，次声波的频率大于</w:t>
      </w:r>
      <w:r>
        <w:rPr>
          <w:color w:val="000000"/>
          <w:lang w:eastAsia="zh-CN"/>
        </w:rPr>
        <w:t>20000Hz</w:t>
      </w:r>
      <w:r>
        <w:rPr>
          <w:lang w:eastAsia="zh-CN"/>
        </w:rPr>
        <w:br/>
      </w:r>
      <w:r>
        <w:rPr>
          <w:color w:val="000000"/>
          <w:lang w:eastAsia="zh-CN"/>
        </w:rPr>
        <w:t>B. </w:t>
      </w:r>
      <w:r>
        <w:rPr>
          <w:color w:val="000000"/>
          <w:lang w:eastAsia="zh-CN"/>
        </w:rPr>
        <w:t>超声波的频率大于</w:t>
      </w:r>
      <w:r>
        <w:rPr>
          <w:color w:val="000000"/>
          <w:lang w:eastAsia="zh-CN"/>
        </w:rPr>
        <w:t>20000Hz</w:t>
      </w:r>
      <w:r>
        <w:rPr>
          <w:color w:val="000000"/>
          <w:lang w:eastAsia="zh-CN"/>
        </w:rPr>
        <w:t>，次声波的频率小于</w:t>
      </w:r>
      <w:r>
        <w:rPr>
          <w:color w:val="000000"/>
          <w:lang w:eastAsia="zh-CN"/>
        </w:rPr>
        <w:t>20Hz</w:t>
      </w:r>
      <w:r>
        <w:rPr>
          <w:lang w:eastAsia="zh-CN"/>
        </w:rPr>
        <w:br/>
      </w:r>
      <w:r>
        <w:rPr>
          <w:color w:val="000000"/>
          <w:lang w:eastAsia="zh-CN"/>
        </w:rPr>
        <w:t>C. </w:t>
      </w:r>
      <w:r>
        <w:rPr>
          <w:color w:val="000000"/>
          <w:lang w:eastAsia="zh-CN"/>
        </w:rPr>
        <w:t>超声波的频率和次声波的频率都大于</w:t>
      </w:r>
      <w:r>
        <w:rPr>
          <w:color w:val="000000"/>
          <w:lang w:eastAsia="zh-CN"/>
        </w:rPr>
        <w:t>20000Hz</w:t>
      </w:r>
      <w:r>
        <w:rPr>
          <w:lang w:eastAsia="zh-CN"/>
        </w:rPr>
        <w:br/>
      </w:r>
      <w:r>
        <w:rPr>
          <w:color w:val="000000"/>
          <w:lang w:eastAsia="zh-CN"/>
        </w:rPr>
        <w:t>D. </w:t>
      </w:r>
      <w:r>
        <w:rPr>
          <w:color w:val="000000"/>
          <w:lang w:eastAsia="zh-CN"/>
        </w:rPr>
        <w:t>超声波的频率和次声波的频率都小于</w:t>
      </w:r>
      <w:r>
        <w:rPr>
          <w:color w:val="000000"/>
          <w:lang w:eastAsia="zh-CN"/>
        </w:rPr>
        <w:t>20Hz</w:t>
      </w:r>
    </w:p>
    <w:p w:rsidR="00DC3EC1">
      <w:pPr>
        <w:spacing w:after="0"/>
        <w:rPr>
          <w:lang w:eastAsia="zh-CN"/>
        </w:rPr>
      </w:pPr>
      <w:r>
        <w:rPr>
          <w:color w:val="000000"/>
          <w:lang w:eastAsia="zh-CN"/>
        </w:rPr>
        <w:t>10.</w:t>
      </w:r>
      <w:r>
        <w:rPr>
          <w:color w:val="000000"/>
          <w:lang w:eastAsia="zh-CN"/>
        </w:rPr>
        <w:t>下列关于声的应用中，主要体现了声波能够传递能量的是（</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w:t>
      </w:r>
      <w:r>
        <w:rPr>
          <w:color w:val="000000"/>
          <w:lang w:eastAsia="zh-CN"/>
        </w:rPr>
        <w:t>声波震碎玻璃杯</w:t>
      </w:r>
      <w:r>
        <w:rPr>
          <w:color w:val="000000"/>
          <w:lang w:eastAsia="zh-CN"/>
        </w:rPr>
        <w:t>                      </w:t>
      </w:r>
      <w:r>
        <w:rPr>
          <w:color w:val="000000"/>
          <w:lang w:eastAsia="zh-CN"/>
        </w:rPr>
        <w:t>                            </w:t>
      </w:r>
      <w:r>
        <w:rPr>
          <w:noProof/>
          <w:lang w:eastAsia="zh-CN"/>
        </w:rPr>
        <w:drawing>
          <wp:inline distT="0" distB="0" distL="0" distR="0">
            <wp:extent cx="9550" cy="38202"/>
            <wp:effectExtent l="19050" t="0" r="9500" b="0"/>
            <wp:docPr id="20"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029373"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声呐探测鱼群位置</w:t>
      </w:r>
      <w:r>
        <w:rPr>
          <w:lang w:eastAsia="zh-CN"/>
        </w:rPr>
        <w:br/>
      </w:r>
      <w:r>
        <w:rPr>
          <w:color w:val="000000"/>
          <w:lang w:eastAsia="zh-CN"/>
        </w:rPr>
        <w:t>C. </w:t>
      </w:r>
      <w:r>
        <w:rPr>
          <w:color w:val="000000"/>
          <w:lang w:eastAsia="zh-CN"/>
        </w:rPr>
        <w:t>老师用声音解读物理现象</w:t>
      </w:r>
      <w:r>
        <w:rPr>
          <w:color w:val="000000"/>
          <w:lang w:eastAsia="zh-CN"/>
        </w:rPr>
        <w:t>                                    </w:t>
      </w:r>
      <w:r>
        <w:rPr>
          <w:noProof/>
          <w:lang w:eastAsia="zh-CN"/>
        </w:rPr>
        <w:drawing>
          <wp:inline distT="0" distB="0" distL="0" distR="0">
            <wp:extent cx="9550" cy="38202"/>
            <wp:effectExtent l="19050" t="0" r="9500" b="0"/>
            <wp:docPr id="21"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49141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蝙蝠利用声音辨别方向</w:t>
      </w:r>
    </w:p>
    <w:p w:rsidR="00DC3EC1">
      <w:pPr>
        <w:spacing w:after="0"/>
        <w:rPr>
          <w:lang w:eastAsia="zh-CN"/>
        </w:rPr>
      </w:pPr>
      <w:r>
        <w:rPr>
          <w:color w:val="000000"/>
          <w:lang w:eastAsia="zh-CN"/>
        </w:rPr>
        <w:t>11.</w:t>
      </w:r>
      <w:r>
        <w:rPr>
          <w:color w:val="000000"/>
          <w:lang w:eastAsia="zh-CN"/>
        </w:rPr>
        <w:t>冬天，乌苏里江流域气温最低可达</w:t>
      </w:r>
      <w:r>
        <w:rPr>
          <w:color w:val="000000"/>
          <w:lang w:eastAsia="zh-CN"/>
        </w:rPr>
        <w:t>-50℃</w:t>
      </w:r>
      <w:r>
        <w:rPr>
          <w:color w:val="000000"/>
          <w:lang w:eastAsia="zh-CN"/>
        </w:rPr>
        <w:t>，但冰面之下的河水仍然在流动，则与冰交界处水的温度是（</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-50℃                          </w:t>
      </w:r>
      <w:r>
        <w:rPr>
          <w:noProof/>
          <w:lang w:eastAsia="zh-CN"/>
        </w:rPr>
        <w:drawing>
          <wp:inline distT="0" distB="0" distL="0" distR="0">
            <wp:extent cx="9550" cy="38202"/>
            <wp:effectExtent l="19050" t="0" r="9500" b="0"/>
            <wp:docPr id="22"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3301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0℃                          </w:t>
      </w:r>
      <w:r>
        <w:rPr>
          <w:noProof/>
          <w:lang w:eastAsia="zh-CN"/>
        </w:rPr>
        <w:drawing>
          <wp:inline distT="0" distB="0" distL="0" distR="0">
            <wp:extent cx="9550" cy="38202"/>
            <wp:effectExtent l="19050" t="0" r="9500" b="0"/>
            <wp:docPr id="23"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26127"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C. </w:t>
      </w:r>
      <w:r>
        <w:rPr>
          <w:color w:val="000000"/>
          <w:lang w:eastAsia="zh-CN"/>
        </w:rPr>
        <w:t>低于</w:t>
      </w:r>
      <w:r>
        <w:rPr>
          <w:color w:val="000000"/>
          <w:lang w:eastAsia="zh-CN"/>
        </w:rPr>
        <w:t>0℃</w:t>
      </w:r>
      <w:r>
        <w:rPr>
          <w:color w:val="000000"/>
          <w:lang w:eastAsia="zh-CN"/>
        </w:rPr>
        <w:t>，高于</w:t>
      </w:r>
      <w:r>
        <w:rPr>
          <w:color w:val="000000"/>
          <w:lang w:eastAsia="zh-CN"/>
        </w:rPr>
        <w:t>-50℃    </w:t>
      </w:r>
      <w:r>
        <w:rPr>
          <w:color w:val="000000"/>
          <w:lang w:eastAsia="zh-CN"/>
        </w:rPr>
        <w:t>                      </w:t>
      </w:r>
      <w:r>
        <w:rPr>
          <w:noProof/>
          <w:lang w:eastAsia="zh-CN"/>
        </w:rPr>
        <w:drawing>
          <wp:inline distT="0" distB="0" distL="0" distR="0">
            <wp:extent cx="9550" cy="38202"/>
            <wp:effectExtent l="19050" t="0" r="9500" b="0"/>
            <wp:docPr id="24"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856407"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无法判断</w:t>
      </w:r>
    </w:p>
    <w:p w:rsidR="00DC3EC1">
      <w:pPr>
        <w:spacing w:after="0"/>
        <w:rPr>
          <w:lang w:eastAsia="zh-CN"/>
        </w:rPr>
      </w:pPr>
      <w:r>
        <w:rPr>
          <w:color w:val="000000"/>
          <w:lang w:eastAsia="zh-CN"/>
        </w:rPr>
        <w:t>12.</w:t>
      </w:r>
      <w:r>
        <w:rPr>
          <w:color w:val="000000"/>
          <w:lang w:eastAsia="zh-CN"/>
        </w:rPr>
        <w:t>刚从开水中捞出煮熟的鸡蛋在手中不太烫，待鸡蛋表面的水分干了之后就很烫，这是因为（</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w:t>
      </w:r>
      <w:r>
        <w:rPr>
          <w:color w:val="000000"/>
          <w:lang w:eastAsia="zh-CN"/>
        </w:rPr>
        <w:t>鸡蛋的内部温度很高，热量还渐散发</w:t>
      </w:r>
      <w:r>
        <w:rPr>
          <w:lang w:eastAsia="zh-CN"/>
        </w:rPr>
        <w:br/>
      </w:r>
      <w:r>
        <w:rPr>
          <w:color w:val="000000"/>
          <w:lang w:eastAsia="zh-CN"/>
        </w:rPr>
        <w:t>B. </w:t>
      </w:r>
      <w:r>
        <w:rPr>
          <w:color w:val="000000"/>
          <w:lang w:eastAsia="zh-CN"/>
        </w:rPr>
        <w:t>水的温度低，鸡蛋壳的温度高</w:t>
      </w:r>
      <w:r>
        <w:rPr>
          <w:lang w:eastAsia="zh-CN"/>
        </w:rPr>
        <w:br/>
      </w:r>
      <w:r>
        <w:rPr>
          <w:color w:val="000000"/>
          <w:lang w:eastAsia="zh-CN"/>
        </w:rPr>
        <w:t>C. </w:t>
      </w:r>
      <w:r>
        <w:rPr>
          <w:color w:val="000000"/>
          <w:lang w:eastAsia="zh-CN"/>
        </w:rPr>
        <w:t>鸡蛋壳未干时，热水蒸发很快，吸收热量，使蛋壳温度不太高</w:t>
      </w:r>
      <w:r>
        <w:rPr>
          <w:lang w:eastAsia="zh-CN"/>
        </w:rPr>
        <w:br/>
      </w:r>
      <w:r>
        <w:rPr>
          <w:color w:val="000000"/>
          <w:lang w:eastAsia="zh-CN"/>
        </w:rPr>
        <w:t>D. </w:t>
      </w:r>
      <w:r>
        <w:rPr>
          <w:color w:val="000000"/>
          <w:lang w:eastAsia="zh-CN"/>
        </w:rPr>
        <w:t>鸡蛋壳不善于传热，使手发烫要一段时间</w:t>
      </w:r>
    </w:p>
    <w:p w:rsidR="00DC3EC1">
      <w:pPr>
        <w:spacing w:after="0"/>
        <w:rPr>
          <w:lang w:eastAsia="zh-CN"/>
        </w:rPr>
      </w:pPr>
      <w:r>
        <w:rPr>
          <w:color w:val="000000"/>
          <w:lang w:eastAsia="zh-CN"/>
        </w:rPr>
        <w:t>13.</w:t>
      </w:r>
      <w:r>
        <w:rPr>
          <w:color w:val="000000"/>
          <w:lang w:eastAsia="zh-CN"/>
        </w:rPr>
        <w:t>下列物态变化现象中，属于升华的是（</w:t>
      </w:r>
      <w:r>
        <w:rPr>
          <w:color w:val="000000"/>
          <w:lang w:eastAsia="zh-CN"/>
        </w:rPr>
        <w:t xml:space="preserve">   </w:t>
      </w:r>
      <w:r>
        <w:rPr>
          <w:color w:val="000000"/>
          <w:lang w:eastAsia="zh-CN"/>
        </w:rPr>
        <w:t>）</w:t>
      </w:r>
      <w:r>
        <w:rPr>
          <w:color w:val="000000"/>
          <w:lang w:eastAsia="zh-CN"/>
        </w:rPr>
        <w:t xml:space="preserve">            </w:t>
      </w:r>
    </w:p>
    <w:p w:rsidR="00DC3EC1">
      <w:pPr>
        <w:spacing w:after="0"/>
        <w:ind w:left="150"/>
        <w:rPr>
          <w:lang w:eastAsia="zh-CN"/>
        </w:rPr>
      </w:pPr>
      <w:r>
        <w:rPr>
          <w:color w:val="000000"/>
          <w:lang w:eastAsia="zh-CN"/>
        </w:rPr>
        <w:t>A. </w:t>
      </w:r>
      <w:r>
        <w:rPr>
          <w:color w:val="000000"/>
          <w:lang w:eastAsia="zh-CN"/>
        </w:rPr>
        <w:t>初春，冰雪消融汇成溪流</w:t>
      </w:r>
      <w:r>
        <w:rPr>
          <w:color w:val="000000"/>
          <w:lang w:eastAsia="zh-CN"/>
        </w:rPr>
        <w:t>                                    </w:t>
      </w:r>
      <w:r>
        <w:rPr>
          <w:noProof/>
          <w:lang w:eastAsia="zh-CN"/>
        </w:rPr>
        <w:drawing>
          <wp:inline distT="0" distB="0" distL="0" distR="0">
            <wp:extent cx="9550" cy="38202"/>
            <wp:effectExtent l="19050" t="0" r="9500" b="0"/>
            <wp:docPr id="25"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559964"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盛夏，刚从冰箱中拿出的饮料瓶外壁出现水滴</w:t>
      </w:r>
      <w:r>
        <w:rPr>
          <w:lang w:eastAsia="zh-CN"/>
        </w:rPr>
        <w:br/>
      </w:r>
      <w:r>
        <w:rPr>
          <w:color w:val="000000"/>
          <w:lang w:eastAsia="zh-CN"/>
        </w:rPr>
        <w:t>C. </w:t>
      </w:r>
      <w:r>
        <w:rPr>
          <w:color w:val="000000"/>
          <w:lang w:eastAsia="zh-CN"/>
        </w:rPr>
        <w:t>金秋，清晨的雾在太阳出来后散去</w:t>
      </w:r>
      <w:r>
        <w:rPr>
          <w:color w:val="000000"/>
          <w:lang w:eastAsia="zh-CN"/>
        </w:rPr>
        <w:t>                      </w:t>
      </w:r>
      <w:r>
        <w:rPr>
          <w:noProof/>
          <w:lang w:eastAsia="zh-CN"/>
        </w:rPr>
        <w:drawing>
          <wp:inline distT="0" distB="0" distL="0" distR="0">
            <wp:extent cx="9550" cy="38202"/>
            <wp:effectExtent l="19050" t="0" r="9500" b="0"/>
            <wp:docPr id="26"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72634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寒冬，晾在室外冰冻的衣服也会变干</w:t>
      </w:r>
    </w:p>
    <w:p w:rsidR="00DC3EC1">
      <w:pPr>
        <w:rPr>
          <w:lang w:eastAsia="zh-CN"/>
        </w:rPr>
      </w:pPr>
      <w:r>
        <w:rPr>
          <w:b/>
          <w:bCs/>
          <w:sz w:val="24"/>
          <w:szCs w:val="24"/>
          <w:lang w:eastAsia="zh-CN"/>
        </w:rPr>
        <w:t>二、实验与探究：</w:t>
      </w:r>
      <w:r>
        <w:rPr>
          <w:b/>
          <w:bCs/>
          <w:sz w:val="24"/>
          <w:szCs w:val="24"/>
          <w:lang w:eastAsia="zh-CN"/>
        </w:rPr>
        <w:t>(</w:t>
      </w:r>
      <w:r>
        <w:rPr>
          <w:b/>
          <w:bCs/>
          <w:sz w:val="24"/>
          <w:szCs w:val="24"/>
          <w:lang w:eastAsia="zh-CN"/>
        </w:rPr>
        <w:t>本大题共</w:t>
      </w:r>
      <w:r>
        <w:rPr>
          <w:b/>
          <w:bCs/>
          <w:sz w:val="24"/>
          <w:szCs w:val="24"/>
          <w:lang w:eastAsia="zh-CN"/>
        </w:rPr>
        <w:t>7</w:t>
      </w:r>
      <w:r>
        <w:rPr>
          <w:b/>
          <w:bCs/>
          <w:sz w:val="24"/>
          <w:szCs w:val="24"/>
          <w:lang w:eastAsia="zh-CN"/>
        </w:rPr>
        <w:t>个小题，</w:t>
      </w:r>
      <w:r>
        <w:rPr>
          <w:b/>
          <w:bCs/>
          <w:sz w:val="24"/>
          <w:szCs w:val="24"/>
          <w:lang w:eastAsia="zh-CN"/>
        </w:rPr>
        <w:t>14</w:t>
      </w:r>
      <w:r>
        <w:rPr>
          <w:b/>
          <w:bCs/>
          <w:sz w:val="24"/>
          <w:szCs w:val="24"/>
          <w:lang w:eastAsia="zh-CN"/>
        </w:rPr>
        <w:t>题</w:t>
      </w:r>
      <w:r>
        <w:rPr>
          <w:b/>
          <w:bCs/>
          <w:sz w:val="24"/>
          <w:szCs w:val="24"/>
          <w:lang w:eastAsia="zh-CN"/>
        </w:rPr>
        <w:t>5</w:t>
      </w:r>
      <w:r>
        <w:rPr>
          <w:b/>
          <w:bCs/>
          <w:sz w:val="24"/>
          <w:szCs w:val="24"/>
          <w:lang w:eastAsia="zh-CN"/>
        </w:rPr>
        <w:t>分，</w:t>
      </w:r>
      <w:r>
        <w:rPr>
          <w:b/>
          <w:bCs/>
          <w:sz w:val="24"/>
          <w:szCs w:val="24"/>
          <w:lang w:eastAsia="zh-CN"/>
        </w:rPr>
        <w:t>15</w:t>
      </w:r>
      <w:r>
        <w:rPr>
          <w:b/>
          <w:bCs/>
          <w:sz w:val="24"/>
          <w:szCs w:val="24"/>
          <w:lang w:eastAsia="zh-CN"/>
        </w:rPr>
        <w:t>题</w:t>
      </w:r>
      <w:r>
        <w:rPr>
          <w:b/>
          <w:bCs/>
          <w:sz w:val="24"/>
          <w:szCs w:val="24"/>
          <w:lang w:eastAsia="zh-CN"/>
        </w:rPr>
        <w:t>4</w:t>
      </w:r>
      <w:r>
        <w:rPr>
          <w:b/>
          <w:bCs/>
          <w:sz w:val="24"/>
          <w:szCs w:val="24"/>
          <w:lang w:eastAsia="zh-CN"/>
        </w:rPr>
        <w:t>分，</w:t>
      </w:r>
      <w:r>
        <w:rPr>
          <w:b/>
          <w:bCs/>
          <w:sz w:val="24"/>
          <w:szCs w:val="24"/>
          <w:lang w:eastAsia="zh-CN"/>
        </w:rPr>
        <w:t>16</w:t>
      </w:r>
      <w:r>
        <w:rPr>
          <w:b/>
          <w:bCs/>
          <w:sz w:val="24"/>
          <w:szCs w:val="24"/>
          <w:lang w:eastAsia="zh-CN"/>
        </w:rPr>
        <w:t>题</w:t>
      </w:r>
      <w:r>
        <w:rPr>
          <w:b/>
          <w:bCs/>
          <w:sz w:val="24"/>
          <w:szCs w:val="24"/>
          <w:lang w:eastAsia="zh-CN"/>
        </w:rPr>
        <w:t>4</w:t>
      </w:r>
      <w:r>
        <w:rPr>
          <w:b/>
          <w:bCs/>
          <w:sz w:val="24"/>
          <w:szCs w:val="24"/>
          <w:lang w:eastAsia="zh-CN"/>
        </w:rPr>
        <w:t>分，</w:t>
      </w:r>
      <w:r>
        <w:rPr>
          <w:b/>
          <w:bCs/>
          <w:sz w:val="24"/>
          <w:szCs w:val="24"/>
          <w:lang w:eastAsia="zh-CN"/>
        </w:rPr>
        <w:t>17</w:t>
      </w:r>
      <w:r>
        <w:rPr>
          <w:b/>
          <w:bCs/>
          <w:sz w:val="24"/>
          <w:szCs w:val="24"/>
          <w:lang w:eastAsia="zh-CN"/>
        </w:rPr>
        <w:t>题</w:t>
      </w:r>
      <w:r>
        <w:rPr>
          <w:b/>
          <w:bCs/>
          <w:sz w:val="24"/>
          <w:szCs w:val="24"/>
          <w:lang w:eastAsia="zh-CN"/>
        </w:rPr>
        <w:t>7</w:t>
      </w:r>
      <w:r>
        <w:rPr>
          <w:b/>
          <w:bCs/>
          <w:sz w:val="24"/>
          <w:szCs w:val="24"/>
          <w:lang w:eastAsia="zh-CN"/>
        </w:rPr>
        <w:t>分，</w:t>
      </w:r>
      <w:r>
        <w:rPr>
          <w:b/>
          <w:bCs/>
          <w:sz w:val="24"/>
          <w:szCs w:val="24"/>
          <w:lang w:eastAsia="zh-CN"/>
        </w:rPr>
        <w:t>18</w:t>
      </w:r>
      <w:r>
        <w:rPr>
          <w:b/>
          <w:bCs/>
          <w:sz w:val="24"/>
          <w:szCs w:val="24"/>
          <w:lang w:eastAsia="zh-CN"/>
        </w:rPr>
        <w:t>题</w:t>
      </w:r>
      <w:r>
        <w:rPr>
          <w:b/>
          <w:bCs/>
          <w:sz w:val="24"/>
          <w:szCs w:val="24"/>
          <w:lang w:eastAsia="zh-CN"/>
        </w:rPr>
        <w:t>6</w:t>
      </w:r>
      <w:r>
        <w:rPr>
          <w:b/>
          <w:bCs/>
          <w:sz w:val="24"/>
          <w:szCs w:val="24"/>
          <w:lang w:eastAsia="zh-CN"/>
        </w:rPr>
        <w:t>分，</w:t>
      </w:r>
      <w:r>
        <w:rPr>
          <w:b/>
          <w:bCs/>
          <w:sz w:val="24"/>
          <w:szCs w:val="24"/>
          <w:lang w:eastAsia="zh-CN"/>
        </w:rPr>
        <w:t>19</w:t>
      </w:r>
      <w:r>
        <w:rPr>
          <w:b/>
          <w:bCs/>
          <w:sz w:val="24"/>
          <w:szCs w:val="24"/>
          <w:lang w:eastAsia="zh-CN"/>
        </w:rPr>
        <w:t>题</w:t>
      </w:r>
      <w:r>
        <w:rPr>
          <w:b/>
          <w:bCs/>
          <w:sz w:val="24"/>
          <w:szCs w:val="24"/>
          <w:lang w:eastAsia="zh-CN"/>
        </w:rPr>
        <w:t>3</w:t>
      </w:r>
      <w:r>
        <w:rPr>
          <w:b/>
          <w:bCs/>
          <w:sz w:val="24"/>
          <w:szCs w:val="24"/>
          <w:lang w:eastAsia="zh-CN"/>
        </w:rPr>
        <w:t>分，</w:t>
      </w:r>
      <w:r>
        <w:rPr>
          <w:b/>
          <w:bCs/>
          <w:sz w:val="24"/>
          <w:szCs w:val="24"/>
          <w:lang w:eastAsia="zh-CN"/>
        </w:rPr>
        <w:t>20</w:t>
      </w:r>
      <w:r>
        <w:rPr>
          <w:b/>
          <w:bCs/>
          <w:sz w:val="24"/>
          <w:szCs w:val="24"/>
          <w:lang w:eastAsia="zh-CN"/>
        </w:rPr>
        <w:t>题</w:t>
      </w:r>
      <w:r>
        <w:rPr>
          <w:b/>
          <w:bCs/>
          <w:sz w:val="24"/>
          <w:szCs w:val="24"/>
          <w:lang w:eastAsia="zh-CN"/>
        </w:rPr>
        <w:t>3</w:t>
      </w:r>
      <w:r>
        <w:rPr>
          <w:b/>
          <w:bCs/>
          <w:sz w:val="24"/>
          <w:szCs w:val="24"/>
          <w:lang w:eastAsia="zh-CN"/>
        </w:rPr>
        <w:t>分共</w:t>
      </w:r>
      <w:r>
        <w:rPr>
          <w:b/>
          <w:bCs/>
          <w:sz w:val="24"/>
          <w:szCs w:val="24"/>
          <w:lang w:eastAsia="zh-CN"/>
        </w:rPr>
        <w:t>32</w:t>
      </w:r>
      <w:r>
        <w:rPr>
          <w:b/>
          <w:bCs/>
          <w:sz w:val="24"/>
          <w:szCs w:val="24"/>
          <w:lang w:eastAsia="zh-CN"/>
        </w:rPr>
        <w:t>分</w:t>
      </w:r>
      <w:r>
        <w:rPr>
          <w:b/>
          <w:bCs/>
          <w:sz w:val="24"/>
          <w:szCs w:val="24"/>
          <w:lang w:eastAsia="zh-CN"/>
        </w:rPr>
        <w:t>)</w:t>
      </w:r>
    </w:p>
    <w:p w:rsidR="00DC3EC1">
      <w:pPr>
        <w:spacing w:after="0"/>
        <w:rPr>
          <w:lang w:eastAsia="zh-CN"/>
        </w:rPr>
      </w:pPr>
      <w:r>
        <w:rPr>
          <w:color w:val="000000"/>
          <w:lang w:eastAsia="zh-CN"/>
        </w:rPr>
        <w:t>14.</w:t>
      </w:r>
      <w:r>
        <w:rPr>
          <w:color w:val="000000"/>
          <w:lang w:eastAsia="zh-CN"/>
        </w:rPr>
        <w:t>如图所示，在测量小车运动的平均速度实验中，让小车从斜面的</w:t>
      </w:r>
      <w:r>
        <w:rPr>
          <w:color w:val="000000"/>
          <w:lang w:eastAsia="zh-CN"/>
        </w:rPr>
        <w:t>A</w:t>
      </w:r>
      <w:r>
        <w:rPr>
          <w:color w:val="000000"/>
          <w:lang w:eastAsia="zh-CN"/>
        </w:rPr>
        <w:t>点由静止开始下滑并开始计时，分别测出小车到达</w:t>
      </w:r>
      <w:r>
        <w:rPr>
          <w:color w:val="000000"/>
          <w:lang w:eastAsia="zh-CN"/>
        </w:rPr>
        <w:t>B</w:t>
      </w:r>
      <w:r>
        <w:rPr>
          <w:color w:val="000000"/>
          <w:lang w:eastAsia="zh-CN"/>
        </w:rPr>
        <w:t>点和</w:t>
      </w:r>
      <w:r>
        <w:rPr>
          <w:color w:val="000000"/>
          <w:lang w:eastAsia="zh-CN"/>
        </w:rPr>
        <w:t>C</w:t>
      </w:r>
      <w:r>
        <w:rPr>
          <w:color w:val="000000"/>
          <w:lang w:eastAsia="zh-CN"/>
        </w:rPr>
        <w:t>点的时间，即可算出小车在各段的平均速度。</w:t>
      </w:r>
      <w:r>
        <w:rPr>
          <w:color w:val="000000"/>
          <w:lang w:eastAsia="zh-CN"/>
        </w:rPr>
        <w:t xml:space="preserve">  </w:t>
      </w:r>
    </w:p>
    <w:p w:rsidR="00DC3EC1">
      <w:pPr>
        <w:spacing w:after="0"/>
      </w:pPr>
      <w:r>
        <w:rPr>
          <w:noProof/>
          <w:lang w:eastAsia="zh-CN"/>
        </w:rPr>
        <w:drawing>
          <wp:inline distT="0" distB="0" distL="0" distR="0">
            <wp:extent cx="2129460" cy="878523"/>
            <wp:effectExtent l="19050" t="0" r="4140" b="0"/>
            <wp:docPr id="27"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272925" name=""/>
                    <pic:cNvPicPr/>
                  </pic:nvPicPr>
                  <pic:blipFill>
                    <a:blip xmlns:r="http://schemas.openxmlformats.org/officeDocument/2006/relationships" r:embed="rId15"/>
                    <a:stretch>
                      <a:fillRect/>
                    </a:stretch>
                  </pic:blipFill>
                  <pic:spPr>
                    <a:xfrm>
                      <a:off x="0" y="0"/>
                      <a:ext cx="2129460" cy="878523"/>
                    </a:xfrm>
                    <a:prstGeom prst="rect">
                      <a:avLst/>
                    </a:prstGeom>
                  </pic:spPr>
                </pic:pic>
              </a:graphicData>
            </a:graphic>
          </wp:inline>
        </w:drawing>
      </w:r>
    </w:p>
    <w:p w:rsidR="00DC3EC1">
      <w:pPr>
        <w:spacing w:after="0"/>
        <w:rPr>
          <w:lang w:eastAsia="zh-CN"/>
        </w:rPr>
      </w:pPr>
      <w:r>
        <w:rPr>
          <w:color w:val="000000"/>
          <w:lang w:eastAsia="zh-CN"/>
        </w:rPr>
        <w:t>（</w:t>
      </w:r>
      <w:r>
        <w:rPr>
          <w:color w:val="000000"/>
          <w:lang w:eastAsia="zh-CN"/>
        </w:rPr>
        <w:t>1</w:t>
      </w:r>
      <w:r>
        <w:rPr>
          <w:color w:val="000000"/>
          <w:lang w:eastAsia="zh-CN"/>
        </w:rPr>
        <w:t>）图中</w:t>
      </w:r>
      <w:r>
        <w:rPr>
          <w:color w:val="000000"/>
          <w:lang w:eastAsia="zh-CN"/>
        </w:rPr>
        <w:t>AB</w:t>
      </w:r>
      <w:r>
        <w:rPr>
          <w:color w:val="000000"/>
          <w:lang w:eastAsia="zh-CN"/>
        </w:rPr>
        <w:t>段的距离</w:t>
      </w:r>
      <w:r>
        <w:rPr>
          <w:color w:val="000000"/>
          <w:lang w:eastAsia="zh-CN"/>
        </w:rPr>
        <w:t>S</w:t>
      </w:r>
      <w:r>
        <w:rPr>
          <w:color w:val="000000"/>
          <w:vertAlign w:val="subscript"/>
          <w:lang w:eastAsia="zh-CN"/>
        </w:rPr>
        <w:t>AB</w:t>
      </w:r>
      <w:r>
        <w:rPr>
          <w:color w:val="000000"/>
          <w:lang w:eastAsia="zh-CN"/>
        </w:rPr>
        <w:t>=________cm</w:t>
      </w:r>
      <w:r>
        <w:rPr>
          <w:color w:val="000000"/>
          <w:lang w:eastAsia="zh-CN"/>
        </w:rPr>
        <w:t>，测得时间</w:t>
      </w:r>
      <w:r>
        <w:rPr>
          <w:color w:val="000000"/>
          <w:lang w:eastAsia="zh-CN"/>
        </w:rPr>
        <w:t>t</w:t>
      </w:r>
      <w:r>
        <w:rPr>
          <w:color w:val="000000"/>
          <w:vertAlign w:val="subscript"/>
          <w:lang w:eastAsia="zh-CN"/>
        </w:rPr>
        <w:t>AB</w:t>
      </w:r>
      <w:r>
        <w:rPr>
          <w:color w:val="000000"/>
          <w:lang w:eastAsia="zh-CN"/>
        </w:rPr>
        <w:t>=1.6s</w:t>
      </w:r>
      <w:r>
        <w:rPr>
          <w:color w:val="000000"/>
          <w:lang w:eastAsia="zh-CN"/>
        </w:rPr>
        <w:t>，则</w:t>
      </w:r>
      <w:r>
        <w:rPr>
          <w:color w:val="000000"/>
          <w:lang w:eastAsia="zh-CN"/>
        </w:rPr>
        <w:t>AB</w:t>
      </w:r>
      <w:r>
        <w:rPr>
          <w:color w:val="000000"/>
          <w:lang w:eastAsia="zh-CN"/>
        </w:rPr>
        <w:t>段的平均速度</w:t>
      </w:r>
      <w:r>
        <w:rPr>
          <w:color w:val="000000"/>
          <w:lang w:eastAsia="zh-CN"/>
        </w:rPr>
        <w:t xml:space="preserve"> V</w:t>
      </w:r>
      <w:r>
        <w:rPr>
          <w:color w:val="000000"/>
          <w:vertAlign w:val="subscript"/>
          <w:lang w:eastAsia="zh-CN"/>
        </w:rPr>
        <w:t>AB</w:t>
      </w:r>
      <w:r>
        <w:rPr>
          <w:color w:val="000000"/>
          <w:lang w:eastAsia="zh-CN"/>
        </w:rPr>
        <w:t>=________cm/s</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）如果小车过了</w:t>
      </w:r>
      <w:r>
        <w:rPr>
          <w:color w:val="000000"/>
          <w:lang w:eastAsia="zh-CN"/>
        </w:rPr>
        <w:t>B</w:t>
      </w:r>
      <w:r>
        <w:rPr>
          <w:color w:val="000000"/>
          <w:lang w:eastAsia="zh-CN"/>
        </w:rPr>
        <w:t>点才停止计时，则测得的平均速度</w:t>
      </w:r>
      <w:r>
        <w:rPr>
          <w:color w:val="000000"/>
          <w:lang w:eastAsia="zh-CN"/>
        </w:rPr>
        <w:t>V</w:t>
      </w:r>
      <w:r>
        <w:rPr>
          <w:color w:val="000000"/>
          <w:vertAlign w:val="subscript"/>
          <w:lang w:eastAsia="zh-CN"/>
        </w:rPr>
        <w:t>AB</w:t>
      </w:r>
      <w:r>
        <w:rPr>
          <w:color w:val="000000"/>
          <w:lang w:eastAsia="zh-CN"/>
        </w:rPr>
        <w:t>会偏</w:t>
      </w:r>
      <w:r>
        <w:rPr>
          <w:color w:val="000000"/>
          <w:lang w:eastAsia="zh-CN"/>
        </w:rPr>
        <w:t>________ </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3</w:t>
      </w:r>
      <w:r>
        <w:rPr>
          <w:color w:val="000000"/>
          <w:lang w:eastAsia="zh-CN"/>
        </w:rPr>
        <w:t>）实验中应多次测量，每次测量时必须让小车从</w:t>
      </w:r>
      <w:r>
        <w:rPr>
          <w:color w:val="000000"/>
          <w:lang w:eastAsia="zh-CN"/>
        </w:rPr>
        <w:t>________ </w:t>
      </w:r>
      <w:r>
        <w:rPr>
          <w:color w:val="000000"/>
          <w:lang w:eastAsia="zh-CN"/>
        </w:rPr>
        <w:t>由静止开始下滑。</w:t>
      </w:r>
      <w:r>
        <w:rPr>
          <w:color w:val="000000"/>
          <w:lang w:eastAsia="zh-CN"/>
        </w:rPr>
        <w:t xml:space="preserve">    </w:t>
      </w:r>
    </w:p>
    <w:p w:rsidR="00DC3EC1">
      <w:pPr>
        <w:spacing w:after="0"/>
        <w:rPr>
          <w:lang w:eastAsia="zh-CN"/>
        </w:rPr>
      </w:pPr>
      <w:r>
        <w:rPr>
          <w:color w:val="000000"/>
          <w:lang w:eastAsia="zh-CN"/>
        </w:rPr>
        <w:t>（</w:t>
      </w:r>
      <w:r>
        <w:rPr>
          <w:color w:val="000000"/>
          <w:lang w:eastAsia="zh-CN"/>
        </w:rPr>
        <w:t>4</w:t>
      </w:r>
      <w:r>
        <w:rPr>
          <w:color w:val="000000"/>
          <w:lang w:eastAsia="zh-CN"/>
        </w:rPr>
        <w:t>）</w:t>
      </w:r>
      <w:r>
        <w:rPr>
          <w:color w:val="000000"/>
          <w:lang w:eastAsia="zh-CN"/>
        </w:rPr>
        <w:t>V</w:t>
      </w:r>
      <w:r>
        <w:rPr>
          <w:color w:val="000000"/>
          <w:vertAlign w:val="subscript"/>
          <w:lang w:eastAsia="zh-CN"/>
        </w:rPr>
        <w:t>BC</w:t>
      </w:r>
      <w:r>
        <w:rPr>
          <w:color w:val="000000"/>
          <w:lang w:eastAsia="zh-CN"/>
        </w:rPr>
        <w:t xml:space="preserve"> ________V</w:t>
      </w:r>
      <w:r>
        <w:rPr>
          <w:color w:val="000000"/>
          <w:vertAlign w:val="subscript"/>
          <w:lang w:eastAsia="zh-CN"/>
        </w:rPr>
        <w:t>AC</w:t>
      </w:r>
      <w:r>
        <w:rPr>
          <w:color w:val="000000"/>
          <w:lang w:eastAsia="zh-CN"/>
        </w:rPr>
        <w:t>(</w:t>
      </w:r>
      <w:r>
        <w:rPr>
          <w:color w:val="000000"/>
          <w:lang w:eastAsia="zh-CN"/>
        </w:rPr>
        <w:t>选填</w:t>
      </w:r>
      <w:r>
        <w:rPr>
          <w:color w:val="000000"/>
          <w:lang w:eastAsia="zh-CN"/>
        </w:rPr>
        <w:t>“&gt;”“&lt;”</w:t>
      </w:r>
      <w:r>
        <w:rPr>
          <w:color w:val="000000"/>
          <w:lang w:eastAsia="zh-CN"/>
        </w:rPr>
        <w:t>或</w:t>
      </w:r>
      <w:r>
        <w:rPr>
          <w:color w:val="000000"/>
          <w:lang w:eastAsia="zh-CN"/>
        </w:rPr>
        <w:t xml:space="preserve">“=”)    </w:t>
      </w:r>
    </w:p>
    <w:p w:rsidR="00DC3EC1">
      <w:pPr>
        <w:spacing w:after="0"/>
        <w:rPr>
          <w:lang w:eastAsia="zh-CN"/>
        </w:rPr>
      </w:pPr>
      <w:r>
        <w:rPr>
          <w:color w:val="000000"/>
          <w:lang w:eastAsia="zh-CN"/>
        </w:rPr>
        <w:t>15.</w:t>
      </w:r>
      <w:r>
        <w:rPr>
          <w:color w:val="000000"/>
          <w:lang w:eastAsia="zh-CN"/>
        </w:rPr>
        <w:t>图甲是教材中测量平均速度的实验，图乙是某教师的改进实验</w:t>
      </w:r>
      <w:r>
        <w:rPr>
          <w:color w:val="000000"/>
          <w:lang w:eastAsia="zh-CN"/>
        </w:rPr>
        <w:t>：将一小块含铁小重物</w:t>
      </w:r>
      <w:r>
        <w:rPr>
          <w:color w:val="000000"/>
          <w:lang w:eastAsia="zh-CN"/>
        </w:rPr>
        <w:t>(</w:t>
      </w:r>
      <w:r>
        <w:rPr>
          <w:color w:val="000000"/>
          <w:lang w:eastAsia="zh-CN"/>
        </w:rPr>
        <w:t>涂黑部分</w:t>
      </w:r>
      <w:r>
        <w:rPr>
          <w:color w:val="000000"/>
          <w:lang w:eastAsia="zh-CN"/>
        </w:rPr>
        <w:t>)</w:t>
      </w:r>
      <w:r>
        <w:rPr>
          <w:color w:val="000000"/>
          <w:lang w:eastAsia="zh-CN"/>
        </w:rPr>
        <w:t>密封在灌满水的长直玻璃管内。当长直玻璃管竖直后，迅速移去玻璃管顶端的小磁铁，小重物开始下落，分别测得小重物到达</w:t>
      </w:r>
      <w:r>
        <w:rPr>
          <w:color w:val="000000"/>
          <w:lang w:eastAsia="zh-CN"/>
        </w:rPr>
        <w:t>15cm</w:t>
      </w:r>
      <w:r>
        <w:rPr>
          <w:color w:val="000000"/>
          <w:lang w:eastAsia="zh-CN"/>
        </w:rPr>
        <w:t>、</w:t>
      </w:r>
      <w:r>
        <w:rPr>
          <w:color w:val="000000"/>
          <w:lang w:eastAsia="zh-CN"/>
        </w:rPr>
        <w:t>30cm</w:t>
      </w:r>
      <w:r>
        <w:rPr>
          <w:color w:val="000000"/>
          <w:lang w:eastAsia="zh-CN"/>
        </w:rPr>
        <w:t>、</w:t>
      </w:r>
      <w:r>
        <w:rPr>
          <w:color w:val="000000"/>
          <w:lang w:eastAsia="zh-CN"/>
        </w:rPr>
        <w:t>45cm</w:t>
      </w:r>
      <w:r>
        <w:rPr>
          <w:color w:val="000000"/>
          <w:lang w:eastAsia="zh-CN"/>
        </w:rPr>
        <w:t>处所用的时间分别是</w:t>
      </w:r>
      <w:r>
        <w:rPr>
          <w:color w:val="000000"/>
          <w:lang w:eastAsia="zh-CN"/>
        </w:rPr>
        <w:t>1s</w:t>
      </w:r>
      <w:r>
        <w:rPr>
          <w:color w:val="000000"/>
          <w:lang w:eastAsia="zh-CN"/>
        </w:rPr>
        <w:t>，</w:t>
      </w:r>
      <w:r>
        <w:rPr>
          <w:color w:val="000000"/>
          <w:lang w:eastAsia="zh-CN"/>
        </w:rPr>
        <w:t>1.92s</w:t>
      </w:r>
      <w:r>
        <w:rPr>
          <w:color w:val="000000"/>
          <w:lang w:eastAsia="zh-CN"/>
        </w:rPr>
        <w:t>，</w:t>
      </w:r>
      <w:r>
        <w:rPr>
          <w:color w:val="000000"/>
          <w:lang w:eastAsia="zh-CN"/>
        </w:rPr>
        <w:t xml:space="preserve">2.82s  </w:t>
      </w:r>
    </w:p>
    <w:p w:rsidR="00DC3EC1">
      <w:pPr>
        <w:spacing w:after="0"/>
      </w:pPr>
      <w:r>
        <w:rPr>
          <w:noProof/>
          <w:lang w:eastAsia="zh-CN"/>
        </w:rPr>
        <w:drawing>
          <wp:inline distT="0" distB="0" distL="0" distR="0">
            <wp:extent cx="1795234" cy="1499210"/>
            <wp:effectExtent l="19050" t="0" r="0" b="0"/>
            <wp:docPr id="28"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018259" name=""/>
                    <pic:cNvPicPr/>
                  </pic:nvPicPr>
                  <pic:blipFill>
                    <a:blip xmlns:r="http://schemas.openxmlformats.org/officeDocument/2006/relationships" r:embed="rId16"/>
                    <a:stretch>
                      <a:fillRect/>
                    </a:stretch>
                  </pic:blipFill>
                  <pic:spPr>
                    <a:xfrm>
                      <a:off x="0" y="0"/>
                      <a:ext cx="1795234" cy="1499210"/>
                    </a:xfrm>
                    <a:prstGeom prst="rect">
                      <a:avLst/>
                    </a:prstGeom>
                  </pic:spPr>
                </pic:pic>
              </a:graphicData>
            </a:graphic>
          </wp:inline>
        </w:drawing>
      </w:r>
    </w:p>
    <w:p w:rsidR="00DC3EC1">
      <w:pPr>
        <w:spacing w:after="0"/>
        <w:rPr>
          <w:lang w:eastAsia="zh-CN"/>
        </w:rPr>
      </w:pPr>
      <w:r>
        <w:rPr>
          <w:color w:val="000000"/>
          <w:lang w:eastAsia="zh-CN"/>
        </w:rPr>
        <w:t>（</w:t>
      </w:r>
      <w:r>
        <w:rPr>
          <w:color w:val="000000"/>
          <w:lang w:eastAsia="zh-CN"/>
        </w:rPr>
        <w:t>1</w:t>
      </w:r>
      <w:r>
        <w:rPr>
          <w:color w:val="000000"/>
          <w:lang w:eastAsia="zh-CN"/>
        </w:rPr>
        <w:t>）分析数据</w:t>
      </w:r>
      <w:r>
        <w:rPr>
          <w:color w:val="000000"/>
          <w:lang w:eastAsia="zh-CN"/>
        </w:rPr>
        <w:t>(</w:t>
      </w:r>
      <w:r>
        <w:rPr>
          <w:color w:val="000000"/>
          <w:lang w:eastAsia="zh-CN"/>
        </w:rPr>
        <w:t>不考虑实验误差</w:t>
      </w:r>
      <w:r>
        <w:rPr>
          <w:color w:val="000000"/>
          <w:lang w:eastAsia="zh-CN"/>
        </w:rPr>
        <w:t>)</w:t>
      </w:r>
      <w:r>
        <w:rPr>
          <w:color w:val="000000"/>
          <w:lang w:eastAsia="zh-CN"/>
        </w:rPr>
        <w:t>，从最高处下落到玻璃管底部的过程中小重物</w:t>
      </w:r>
      <w:r>
        <w:rPr>
          <w:color w:val="000000"/>
          <w:lang w:eastAsia="zh-CN"/>
        </w:rPr>
        <w:t xml:space="preserve"> ________(</w:t>
      </w:r>
      <w:r>
        <w:rPr>
          <w:color w:val="000000"/>
          <w:lang w:eastAsia="zh-CN"/>
        </w:rPr>
        <w:t>填</w:t>
      </w:r>
      <w:r>
        <w:rPr>
          <w:color w:val="000000"/>
          <w:lang w:eastAsia="zh-CN"/>
        </w:rPr>
        <w:t>“</w:t>
      </w:r>
      <w:r>
        <w:rPr>
          <w:color w:val="000000"/>
          <w:lang w:eastAsia="zh-CN"/>
        </w:rPr>
        <w:t>是</w:t>
      </w:r>
      <w:r>
        <w:rPr>
          <w:color w:val="000000"/>
          <w:lang w:eastAsia="zh-CN"/>
        </w:rPr>
        <w:t>”</w:t>
      </w:r>
      <w:r>
        <w:rPr>
          <w:color w:val="000000"/>
          <w:lang w:eastAsia="zh-CN"/>
        </w:rPr>
        <w:t>或</w:t>
      </w:r>
      <w:r>
        <w:rPr>
          <w:color w:val="000000"/>
          <w:lang w:eastAsia="zh-CN"/>
        </w:rPr>
        <w:t>“</w:t>
      </w:r>
      <w:r>
        <w:rPr>
          <w:color w:val="000000"/>
          <w:lang w:eastAsia="zh-CN"/>
        </w:rPr>
        <w:t>不是</w:t>
      </w:r>
      <w:r>
        <w:rPr>
          <w:color w:val="000000"/>
          <w:lang w:eastAsia="zh-CN"/>
        </w:rPr>
        <w:t>”)</w:t>
      </w:r>
      <w:r>
        <w:rPr>
          <w:color w:val="000000"/>
          <w:lang w:eastAsia="zh-CN"/>
        </w:rPr>
        <w:t>做匀速直线运动；</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）为求小重物在第一次实验时整个下落过程的平均速度，某同学采用了下列两种计算方法：</w:t>
      </w:r>
      <w:r>
        <w:rPr>
          <w:color w:val="000000"/>
          <w:lang w:eastAsia="zh-CN"/>
        </w:rPr>
        <w:t xml:space="preserve">  </w:t>
      </w:r>
    </w:p>
    <w:p w:rsidR="00DC3EC1">
      <w:pPr>
        <w:spacing w:after="0"/>
      </w:pPr>
      <w:r>
        <w:rPr>
          <w:color w:val="000000"/>
        </w:rPr>
        <w:t>方法</w:t>
      </w:r>
      <w:r>
        <w:rPr>
          <w:color w:val="000000"/>
        </w:rPr>
        <w:t>1</w:t>
      </w:r>
      <w:r>
        <w:rPr>
          <w:color w:val="000000"/>
        </w:rPr>
        <w:t>：</w:t>
      </w:r>
    </w:p>
    <w:p w:rsidR="00DC3EC1">
      <w:pPr>
        <w:spacing w:after="0"/>
      </w:pPr>
      <m:oMath>
        <m:r>
          <w:rPr>
            <w:rFonts w:ascii="Cambria Math" w:hint="eastAsia"/>
            <w:lang w:eastAsia="zh-CN"/>
          </w:rPr>
          <m:t>v</m:t>
        </m:r>
        <m:r>
          <w:rPr>
            <w:rFonts w:ascii="Cambria Math" w:hint="eastAsia"/>
            <w:lang w:eastAsia="zh-CN"/>
          </w:rPr>
          <m:t>=</m:t>
        </m:r>
        <m:f>
          <m:fPr>
            <m:ctrlPr>
              <w:rPr>
                <w:rFonts w:ascii="Cambria Math" w:hAnsi="Cambria Math"/>
              </w:rPr>
            </m:ctrlPr>
          </m:fPr>
          <m:num>
            <m:r>
              <w:rPr>
                <w:rFonts w:ascii="Cambria Math" w:hint="eastAsia"/>
                <w:lang w:eastAsia="zh-CN"/>
              </w:rPr>
              <m:t>s</m:t>
            </m:r>
          </m:num>
          <m:den>
            <m:r>
              <w:rPr>
                <w:rFonts w:ascii="Cambria Math" w:hint="eastAsia"/>
                <w:lang w:eastAsia="zh-CN"/>
              </w:rPr>
              <m:t>t</m:t>
            </m:r>
          </m:den>
        </m:f>
        <m:r>
          <w:rPr>
            <w:rFonts w:ascii="Cambria Math" w:hint="eastAsia"/>
            <w:lang w:eastAsia="zh-CN"/>
          </w:rPr>
          <m:t>=[</m:t>
        </m:r>
        <m:f>
          <m:fPr>
            <m:ctrlPr>
              <w:rPr>
                <w:rFonts w:ascii="Cambria Math" w:hAnsi="Cambria Math"/>
              </w:rPr>
            </m:ctrlPr>
          </m:fPr>
          <m:num>
            <m:r>
              <w:rPr>
                <w:rFonts w:ascii="Cambria Math" w:hint="eastAsia"/>
                <w:lang w:eastAsia="zh-CN"/>
              </w:rPr>
              <m:t>0.15m</m:t>
            </m:r>
          </m:num>
          <m:den>
            <m:r>
              <w:rPr>
                <w:rFonts w:ascii="Cambria Math" w:hint="eastAsia"/>
                <w:lang w:eastAsia="zh-CN"/>
              </w:rPr>
              <m:t>1.00s</m:t>
            </m:r>
          </m:den>
        </m:f>
        <m:r>
          <w:rPr>
            <w:rFonts w:ascii="Cambria Math" w:hint="eastAsia"/>
            <w:lang w:eastAsia="zh-CN"/>
          </w:rPr>
          <m:t>+</m:t>
        </m:r>
        <m:f>
          <m:fPr>
            <m:ctrlPr>
              <w:rPr>
                <w:rFonts w:ascii="Cambria Math" w:hAnsi="Cambria Math"/>
              </w:rPr>
            </m:ctrlPr>
          </m:fPr>
          <m:num>
            <m:r>
              <w:rPr>
                <w:rFonts w:ascii="Cambria Math" w:hint="eastAsia"/>
                <w:lang w:eastAsia="zh-CN"/>
              </w:rPr>
              <m:t>(0.30</m:t>
            </m:r>
            <m:r>
              <w:rPr>
                <w:rFonts w:ascii="Cambria Math" w:hint="eastAsia"/>
                <w:lang w:eastAsia="zh-CN"/>
              </w:rPr>
              <m:t>-</m:t>
            </m:r>
            <m:r>
              <w:rPr>
                <w:rFonts w:ascii="Cambria Math" w:hint="eastAsia"/>
                <w:lang w:eastAsia="zh-CN"/>
              </w:rPr>
              <m:t>0.15)m</m:t>
            </m:r>
          </m:num>
          <m:den>
            <m:r>
              <w:rPr>
                <w:rFonts w:ascii="Cambria Math" w:hint="eastAsia"/>
                <w:lang w:eastAsia="zh-CN"/>
              </w:rPr>
              <m:t>(1.92</m:t>
            </m:r>
            <m:r>
              <w:rPr>
                <w:rFonts w:ascii="Cambria Math" w:hint="eastAsia"/>
                <w:lang w:eastAsia="zh-CN"/>
              </w:rPr>
              <m:t>-</m:t>
            </m:r>
            <m:r>
              <w:rPr>
                <w:rFonts w:ascii="Cambria Math" w:hint="eastAsia"/>
                <w:lang w:eastAsia="zh-CN"/>
              </w:rPr>
              <m:t>1.00)s</m:t>
            </m:r>
          </m:den>
        </m:f>
        <m:r>
          <w:rPr>
            <w:rFonts w:ascii="Cambria Math" w:hint="eastAsia"/>
            <w:lang w:eastAsia="zh-CN"/>
          </w:rPr>
          <m:t>+</m:t>
        </m:r>
        <m:f>
          <m:fPr>
            <m:ctrlPr>
              <w:rPr>
                <w:rFonts w:ascii="Cambria Math" w:hAnsi="Cambria Math"/>
              </w:rPr>
            </m:ctrlPr>
          </m:fPr>
          <m:num>
            <m:r>
              <w:rPr>
                <w:rFonts w:ascii="Cambria Math" w:hint="eastAsia"/>
                <w:lang w:eastAsia="zh-CN"/>
              </w:rPr>
              <m:t>(0.45</m:t>
            </m:r>
            <m:r>
              <w:rPr>
                <w:rFonts w:ascii="Cambria Math" w:hint="eastAsia"/>
                <w:lang w:eastAsia="zh-CN"/>
              </w:rPr>
              <m:t>-</m:t>
            </m:r>
            <m:r>
              <w:rPr>
                <w:rFonts w:ascii="Cambria Math" w:hint="eastAsia"/>
                <w:lang w:eastAsia="zh-CN"/>
              </w:rPr>
              <m:t>0.15)m</m:t>
            </m:r>
          </m:num>
          <m:den>
            <m:r>
              <w:rPr>
                <w:rFonts w:ascii="Cambria Math" w:hint="eastAsia"/>
                <w:lang w:eastAsia="zh-CN"/>
              </w:rPr>
              <m:t>(2.82</m:t>
            </m:r>
            <m:r>
              <w:rPr>
                <w:rFonts w:ascii="Cambria Math" w:hint="eastAsia"/>
                <w:lang w:eastAsia="zh-CN"/>
              </w:rPr>
              <m:t>-</m:t>
            </m:r>
            <m:r>
              <w:rPr>
                <w:rFonts w:ascii="Cambria Math" w:hint="eastAsia"/>
                <w:lang w:eastAsia="zh-CN"/>
              </w:rPr>
              <m:t>1.92)2</m:t>
            </m:r>
          </m:den>
        </m:f>
        <m:r>
          <w:rPr>
            <w:rFonts w:ascii="Cambria Math" w:hint="eastAsia"/>
            <w:lang w:eastAsia="zh-CN"/>
          </w:rPr>
          <m:t>]</m:t>
        </m:r>
        <m:r>
          <w:rPr>
            <w:rFonts w:ascii="Cambria Math" w:hint="eastAsia"/>
            <w:lang w:eastAsia="zh-CN"/>
          </w:rPr>
          <m:t>÷</m:t>
        </m:r>
        <m:r>
          <w:rPr>
            <w:rFonts w:ascii="Cambria Math" w:hint="eastAsia"/>
            <w:lang w:eastAsia="zh-CN"/>
          </w:rPr>
          <m:t>3=</m:t>
        </m:r>
      </m:oMath>
      <w:r>
        <w:rPr>
          <w:color w:val="000000"/>
        </w:rPr>
        <w:t xml:space="preserve"> ……</w:t>
      </w:r>
    </w:p>
    <w:p w:rsidR="00DC3EC1">
      <w:pPr>
        <w:spacing w:after="0"/>
        <w:rPr>
          <w:lang w:eastAsia="zh-CN"/>
        </w:rPr>
      </w:pPr>
      <w:r>
        <w:rPr>
          <w:color w:val="000000"/>
          <w:lang w:eastAsia="zh-CN"/>
        </w:rPr>
        <w:t>方法</w:t>
      </w:r>
      <w:r>
        <w:rPr>
          <w:color w:val="000000"/>
          <w:lang w:eastAsia="zh-CN"/>
        </w:rPr>
        <w:t>2</w:t>
      </w:r>
      <w:r>
        <w:rPr>
          <w:color w:val="000000"/>
          <w:lang w:eastAsia="zh-CN"/>
        </w:rPr>
        <w:t>：</w:t>
      </w:r>
    </w:p>
    <w:p w:rsidR="00DC3EC1">
      <w:pPr>
        <w:spacing w:after="0"/>
        <w:rPr>
          <w:lang w:eastAsia="zh-CN"/>
        </w:rPr>
      </w:pPr>
      <m:oMath>
        <m:r>
          <w:rPr>
            <w:rFonts w:ascii="Cambria Math" w:hint="eastAsia"/>
            <w:lang w:eastAsia="zh-CN"/>
          </w:rPr>
          <m:t>v</m:t>
        </m:r>
        <m:r>
          <w:rPr>
            <w:rFonts w:ascii="Cambria Math" w:hint="eastAsia"/>
            <w:lang w:eastAsia="zh-CN"/>
          </w:rPr>
          <m:t>=</m:t>
        </m:r>
        <m:f>
          <m:fPr>
            <m:ctrlPr>
              <w:rPr>
                <w:rFonts w:ascii="Cambria Math" w:hAnsi="Cambria Math"/>
              </w:rPr>
            </m:ctrlPr>
          </m:fPr>
          <m:num>
            <m:r>
              <w:rPr>
                <w:rFonts w:ascii="Cambria Math" w:hint="eastAsia"/>
                <w:lang w:eastAsia="zh-CN"/>
              </w:rPr>
              <m:t>s</m:t>
            </m:r>
          </m:num>
          <m:den>
            <m:r>
              <w:rPr>
                <w:rFonts w:ascii="Cambria Math" w:hint="eastAsia"/>
                <w:lang w:eastAsia="zh-CN"/>
              </w:rPr>
              <m:t>t</m:t>
            </m:r>
          </m:den>
        </m:f>
        <m:r>
          <w:rPr>
            <w:rFonts w:ascii="Cambria Math" w:hint="eastAsia"/>
            <w:lang w:eastAsia="zh-CN"/>
          </w:rPr>
          <m:t>=</m:t>
        </m:r>
        <m:f>
          <m:fPr>
            <m:ctrlPr>
              <w:rPr>
                <w:rFonts w:ascii="Cambria Math" w:hAnsi="Cambria Math"/>
              </w:rPr>
            </m:ctrlPr>
          </m:fPr>
          <m:num>
            <m:r>
              <w:rPr>
                <w:rFonts w:ascii="Cambria Math" w:hint="eastAsia"/>
                <w:lang w:eastAsia="zh-CN"/>
              </w:rPr>
              <m:t>0.45m</m:t>
            </m:r>
          </m:num>
          <m:den>
            <m:r>
              <w:rPr>
                <w:rFonts w:ascii="Cambria Math" w:hint="eastAsia"/>
                <w:lang w:eastAsia="zh-CN"/>
              </w:rPr>
              <m:t>2.82s</m:t>
            </m:r>
          </m:den>
        </m:f>
      </m:oMath>
      <w:r>
        <w:rPr>
          <w:color w:val="000000"/>
          <w:lang w:eastAsia="zh-CN"/>
        </w:rPr>
        <w:t xml:space="preserve"> =……</w:t>
      </w:r>
    </w:p>
    <w:p w:rsidR="00DC3EC1">
      <w:pPr>
        <w:spacing w:after="0"/>
        <w:rPr>
          <w:lang w:eastAsia="zh-CN"/>
        </w:rPr>
      </w:pPr>
      <w:r>
        <w:rPr>
          <w:color w:val="000000"/>
          <w:lang w:eastAsia="zh-CN"/>
        </w:rPr>
        <w:t>以上两次计算方法正确的是</w:t>
      </w:r>
      <w:r>
        <w:rPr>
          <w:color w:val="000000"/>
          <w:lang w:eastAsia="zh-CN"/>
        </w:rPr>
        <w:t>________</w:t>
      </w:r>
      <w:r>
        <w:rPr>
          <w:color w:val="000000"/>
          <w:lang w:eastAsia="zh-CN"/>
        </w:rPr>
        <w:t>。</w:t>
      </w:r>
    </w:p>
    <w:p w:rsidR="00DC3EC1">
      <w:pPr>
        <w:spacing w:after="0"/>
        <w:rPr>
          <w:lang w:eastAsia="zh-CN"/>
        </w:rPr>
      </w:pPr>
      <w:r>
        <w:rPr>
          <w:color w:val="000000"/>
          <w:lang w:eastAsia="zh-CN"/>
        </w:rPr>
        <w:t>（</w:t>
      </w:r>
      <w:r>
        <w:rPr>
          <w:color w:val="000000"/>
          <w:lang w:eastAsia="zh-CN"/>
        </w:rPr>
        <w:t>3</w:t>
      </w:r>
      <w:r>
        <w:rPr>
          <w:color w:val="000000"/>
          <w:lang w:eastAsia="zh-CN"/>
        </w:rPr>
        <w:t>）在甲实验中，要使铅笔在桌面上滚动的平均速度变大，可采取的方法有</w:t>
      </w:r>
      <w:r>
        <w:rPr>
          <w:color w:val="000000"/>
          <w:lang w:eastAsia="zh-CN"/>
        </w:rPr>
        <w:t>________(</w:t>
      </w:r>
      <w:r>
        <w:rPr>
          <w:color w:val="000000"/>
          <w:lang w:eastAsia="zh-CN"/>
        </w:rPr>
        <w:t>写出一点即可</w:t>
      </w:r>
      <w:r>
        <w:rPr>
          <w:color w:val="000000"/>
          <w:lang w:eastAsia="zh-CN"/>
        </w:rPr>
        <w:t>)</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4</w:t>
      </w:r>
      <w:r>
        <w:rPr>
          <w:color w:val="000000"/>
          <w:lang w:eastAsia="zh-CN"/>
        </w:rPr>
        <w:t>）与甲实验相比，乙实验具有能保证物体做直线运动、便于观察实验过程等优点，但还有继续改进之处，你的改进建议是</w:t>
      </w:r>
      <w:r>
        <w:rPr>
          <w:color w:val="000000"/>
          <w:lang w:eastAsia="zh-CN"/>
        </w:rPr>
        <w:t>________</w:t>
      </w:r>
      <w:r>
        <w:rPr>
          <w:color w:val="000000"/>
          <w:lang w:eastAsia="zh-CN"/>
        </w:rPr>
        <w:t>（写出一点即可）；</w:t>
      </w:r>
      <w:r>
        <w:rPr>
          <w:color w:val="000000"/>
          <w:lang w:eastAsia="zh-CN"/>
        </w:rPr>
        <w:t xml:space="preserve">    </w:t>
      </w:r>
    </w:p>
    <w:p w:rsidR="00DC3EC1">
      <w:pPr>
        <w:spacing w:after="0"/>
        <w:rPr>
          <w:lang w:eastAsia="zh-CN"/>
        </w:rPr>
      </w:pPr>
      <w:r>
        <w:rPr>
          <w:color w:val="000000"/>
          <w:lang w:eastAsia="zh-CN"/>
        </w:rPr>
        <w:t>16.</w:t>
      </w:r>
      <w:r>
        <w:rPr>
          <w:color w:val="000000"/>
          <w:lang w:eastAsia="zh-CN"/>
        </w:rPr>
        <w:t>为了探究声音产生的原因，小明和小华一起做了几个实验：小明把手放在喉咙处，大声讲话，感觉喉头振动了；小华把发声的音叉放在水中，可以激起水花。</w:t>
      </w:r>
      <w:r>
        <w:rPr>
          <w:color w:val="000000"/>
          <w:lang w:eastAsia="zh-CN"/>
        </w:rPr>
        <w:t xml:space="preserve">    </w:t>
      </w:r>
    </w:p>
    <w:p w:rsidR="00DC3EC1">
      <w:pPr>
        <w:spacing w:after="0"/>
        <w:rPr>
          <w:lang w:eastAsia="zh-CN"/>
        </w:rPr>
      </w:pPr>
      <w:r>
        <w:rPr>
          <w:color w:val="000000"/>
          <w:lang w:eastAsia="zh-CN"/>
        </w:rPr>
        <w:t>（</w:t>
      </w:r>
      <w:r>
        <w:rPr>
          <w:color w:val="000000"/>
          <w:lang w:eastAsia="zh-CN"/>
        </w:rPr>
        <w:t>1</w:t>
      </w:r>
      <w:r>
        <w:rPr>
          <w:color w:val="000000"/>
          <w:lang w:eastAsia="zh-CN"/>
        </w:rPr>
        <w:t>）通过对上面的种种实验现象的分析，你能得出的结论：</w:t>
      </w:r>
      <w:r>
        <w:rPr>
          <w:color w:val="000000"/>
          <w:lang w:eastAsia="zh-CN"/>
        </w:rPr>
        <w:t>________ </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）小华同学用手使劲敲桌子，发出很大的响声，但是他看到桌子几乎没有振动，为了使看到的实验现象更明显，你的改进方法是：</w:t>
      </w:r>
      <w:r>
        <w:rPr>
          <w:color w:val="000000"/>
          <w:lang w:eastAsia="zh-CN"/>
        </w:rPr>
        <w:t>________ </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3</w:t>
      </w:r>
      <w:r>
        <w:rPr>
          <w:color w:val="000000"/>
          <w:lang w:eastAsia="zh-CN"/>
        </w:rPr>
        <w:t>）小明、小华等同学在探究出上述问题之后，又提出这样一个问题：声音是怎样从陟发声物体传播到远处的</w:t>
      </w:r>
      <w:r>
        <w:rPr>
          <w:color w:val="000000"/>
          <w:lang w:eastAsia="zh-CN"/>
        </w:rPr>
        <w:t>?</w:t>
      </w:r>
      <w:r>
        <w:rPr>
          <w:color w:val="000000"/>
          <w:lang w:eastAsia="zh-CN"/>
        </w:rPr>
        <w:t>针对这一问题，他们经过认真</w:t>
      </w:r>
      <w:r>
        <w:rPr>
          <w:color w:val="000000"/>
          <w:lang w:eastAsia="zh-CN"/>
        </w:rPr>
        <w:t>地思考，提出了两种猜想：</w:t>
      </w:r>
      <w:r>
        <w:rPr>
          <w:color w:val="000000"/>
          <w:lang w:eastAsia="zh-CN"/>
        </w:rPr>
        <w:t xml:space="preserve">  </w:t>
      </w:r>
    </w:p>
    <w:p w:rsidR="00DC3EC1">
      <w:pPr>
        <w:spacing w:after="0"/>
        <w:rPr>
          <w:lang w:eastAsia="zh-CN"/>
        </w:rPr>
      </w:pPr>
      <w:r>
        <w:rPr>
          <w:color w:val="000000"/>
          <w:lang w:eastAsia="zh-CN"/>
        </w:rPr>
        <w:t>①</w:t>
      </w:r>
      <w:r>
        <w:rPr>
          <w:color w:val="000000"/>
          <w:lang w:eastAsia="zh-CN"/>
        </w:rPr>
        <w:t>声音要传播出去，需要物质做媒介；</w:t>
      </w:r>
    </w:p>
    <w:p w:rsidR="00DC3EC1">
      <w:pPr>
        <w:spacing w:after="0"/>
        <w:rPr>
          <w:lang w:eastAsia="zh-CN"/>
        </w:rPr>
      </w:pPr>
      <w:r>
        <w:rPr>
          <w:color w:val="000000"/>
          <w:lang w:eastAsia="zh-CN"/>
        </w:rPr>
        <w:t>②</w:t>
      </w:r>
      <w:r>
        <w:rPr>
          <w:color w:val="000000"/>
          <w:lang w:eastAsia="zh-CN"/>
        </w:rPr>
        <w:t>声音要传播出去，不需要物质做媒介；</w:t>
      </w:r>
    </w:p>
    <w:p w:rsidR="00DC3EC1">
      <w:pPr>
        <w:spacing w:after="0"/>
        <w:rPr>
          <w:lang w:eastAsia="zh-CN"/>
        </w:rPr>
      </w:pPr>
      <w:r>
        <w:rPr>
          <w:color w:val="000000"/>
          <w:lang w:eastAsia="zh-CN"/>
        </w:rPr>
        <w:t>究竟哪一种猜想是正确的呢</w:t>
      </w:r>
      <w:r>
        <w:rPr>
          <w:color w:val="000000"/>
          <w:lang w:eastAsia="zh-CN"/>
        </w:rPr>
        <w:t>?</w:t>
      </w:r>
      <w:r>
        <w:rPr>
          <w:color w:val="000000"/>
          <w:lang w:eastAsia="zh-CN"/>
        </w:rPr>
        <w:t>小明他们进行了如下的实验：</w:t>
      </w:r>
    </w:p>
    <w:p w:rsidR="00DC3EC1">
      <w:pPr>
        <w:spacing w:after="0"/>
        <w:rPr>
          <w:lang w:eastAsia="zh-CN"/>
        </w:rPr>
      </w:pPr>
      <w:r>
        <w:rPr>
          <w:color w:val="000000"/>
          <w:lang w:eastAsia="zh-CN"/>
        </w:rPr>
        <w:t>如图所示</w:t>
      </w:r>
      <w:r>
        <w:rPr>
          <w:color w:val="000000"/>
          <w:lang w:eastAsia="zh-CN"/>
        </w:rPr>
        <w:t>(</w:t>
      </w:r>
      <w:r>
        <w:rPr>
          <w:color w:val="000000"/>
          <w:lang w:eastAsia="zh-CN"/>
        </w:rPr>
        <w:t>没图</w:t>
      </w:r>
      <w:r>
        <w:rPr>
          <w:color w:val="000000"/>
          <w:lang w:eastAsia="zh-CN"/>
        </w:rPr>
        <w:t>)</w:t>
      </w:r>
      <w:r>
        <w:rPr>
          <w:color w:val="000000"/>
          <w:lang w:eastAsia="zh-CN"/>
        </w:rPr>
        <w:t>，随着向外不断抽气，结果发现手机铃声越来越</w:t>
      </w:r>
      <w:r>
        <w:rPr>
          <w:color w:val="000000"/>
          <w:lang w:eastAsia="zh-CN"/>
        </w:rPr>
        <w:t>________(</w:t>
      </w:r>
      <w:r>
        <w:rPr>
          <w:color w:val="000000"/>
          <w:lang w:eastAsia="zh-CN"/>
        </w:rPr>
        <w:t>选填</w:t>
      </w:r>
      <w:r>
        <w:rPr>
          <w:color w:val="000000"/>
          <w:lang w:eastAsia="zh-CN"/>
        </w:rPr>
        <w:t>“</w:t>
      </w:r>
      <w:r>
        <w:rPr>
          <w:color w:val="000000"/>
          <w:lang w:eastAsia="zh-CN"/>
        </w:rPr>
        <w:t>大</w:t>
      </w:r>
      <w:r>
        <w:rPr>
          <w:color w:val="000000"/>
          <w:lang w:eastAsia="zh-CN"/>
        </w:rPr>
        <w:t>”</w:t>
      </w:r>
      <w:r>
        <w:rPr>
          <w:color w:val="000000"/>
          <w:lang w:eastAsia="zh-CN"/>
        </w:rPr>
        <w:t>或</w:t>
      </w:r>
      <w:r>
        <w:rPr>
          <w:color w:val="000000"/>
          <w:lang w:eastAsia="zh-CN"/>
        </w:rPr>
        <w:t>“</w:t>
      </w:r>
      <w:r>
        <w:rPr>
          <w:color w:val="000000"/>
          <w:lang w:eastAsia="zh-CN"/>
        </w:rPr>
        <w:t>小</w:t>
      </w:r>
      <w:r>
        <w:rPr>
          <w:color w:val="000000"/>
          <w:lang w:eastAsia="zh-CN"/>
        </w:rPr>
        <w:t>”)</w:t>
      </w:r>
      <w:r>
        <w:rPr>
          <w:color w:val="000000"/>
          <w:lang w:eastAsia="zh-CN"/>
        </w:rPr>
        <w:t>。由此现象可以推理：猜想</w:t>
      </w:r>
      <w:r>
        <w:rPr>
          <w:color w:val="000000"/>
          <w:lang w:eastAsia="zh-CN"/>
        </w:rPr>
        <w:t>________</w:t>
      </w:r>
      <w:r>
        <w:rPr>
          <w:color w:val="000000"/>
          <w:lang w:eastAsia="zh-CN"/>
        </w:rPr>
        <w:t>是正确的。</w:t>
      </w:r>
    </w:p>
    <w:p w:rsidR="00DC3EC1">
      <w:pPr>
        <w:spacing w:after="0"/>
        <w:rPr>
          <w:lang w:eastAsia="zh-CN"/>
        </w:rPr>
      </w:pPr>
      <w:r>
        <w:rPr>
          <w:color w:val="000000"/>
          <w:lang w:eastAsia="zh-CN"/>
        </w:rPr>
        <w:t>17.</w:t>
      </w:r>
      <w:r>
        <w:rPr>
          <w:color w:val="000000"/>
          <w:lang w:eastAsia="zh-CN"/>
        </w:rPr>
        <w:t>某同学在探究音调和响度分别与什么有关时，做了以下实验：</w:t>
      </w:r>
      <w:r>
        <w:rPr>
          <w:color w:val="000000"/>
          <w:lang w:eastAsia="zh-CN"/>
        </w:rPr>
        <w:t xml:space="preserve">  </w:t>
      </w:r>
    </w:p>
    <w:p w:rsidR="00DC3EC1">
      <w:pPr>
        <w:spacing w:after="0"/>
      </w:pPr>
      <w:r>
        <w:rPr>
          <w:noProof/>
          <w:lang w:eastAsia="zh-CN"/>
        </w:rPr>
        <w:drawing>
          <wp:inline distT="0" distB="0" distL="0" distR="0">
            <wp:extent cx="1804784" cy="1079056"/>
            <wp:effectExtent l="19050" t="0" r="4966" b="0"/>
            <wp:docPr id="29"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121893" name=""/>
                    <pic:cNvPicPr/>
                  </pic:nvPicPr>
                  <pic:blipFill>
                    <a:blip xmlns:r="http://schemas.openxmlformats.org/officeDocument/2006/relationships" r:embed="rId17"/>
                    <a:stretch>
                      <a:fillRect/>
                    </a:stretch>
                  </pic:blipFill>
                  <pic:spPr>
                    <a:xfrm>
                      <a:off x="0" y="0"/>
                      <a:ext cx="1804784" cy="1079056"/>
                    </a:xfrm>
                    <a:prstGeom prst="rect">
                      <a:avLst/>
                    </a:prstGeom>
                  </pic:spPr>
                </pic:pic>
              </a:graphicData>
            </a:graphic>
          </wp:inline>
        </w:drawing>
      </w:r>
    </w:p>
    <w:p w:rsidR="00DC3EC1">
      <w:pPr>
        <w:spacing w:after="0"/>
        <w:rPr>
          <w:lang w:eastAsia="zh-CN"/>
        </w:rPr>
      </w:pPr>
      <w:r>
        <w:rPr>
          <w:color w:val="000000"/>
          <w:lang w:eastAsia="zh-CN"/>
        </w:rPr>
        <w:t>（</w:t>
      </w:r>
      <w:r>
        <w:rPr>
          <w:color w:val="000000"/>
          <w:lang w:eastAsia="zh-CN"/>
        </w:rPr>
        <w:t>1</w:t>
      </w:r>
      <w:r>
        <w:rPr>
          <w:color w:val="000000"/>
          <w:lang w:eastAsia="zh-CN"/>
        </w:rPr>
        <w:t>）如图甲所示，用硬纸片在钢锯齿上滑动，滑动速度越大，硬纸片振动的频率越</w:t>
      </w:r>
      <w:r>
        <w:rPr>
          <w:color w:val="000000"/>
          <w:lang w:eastAsia="zh-CN"/>
        </w:rPr>
        <w:t>________</w:t>
      </w:r>
      <w:r>
        <w:rPr>
          <w:color w:val="000000"/>
          <w:lang w:eastAsia="zh-CN"/>
        </w:rPr>
        <w:t>，发出的声音的音调越</w:t>
      </w:r>
      <w:r>
        <w:rPr>
          <w:color w:val="000000"/>
          <w:lang w:eastAsia="zh-CN"/>
        </w:rPr>
        <w:t>________</w:t>
      </w:r>
      <w:r>
        <w:rPr>
          <w:color w:val="000000"/>
          <w:lang w:eastAsia="zh-CN"/>
        </w:rPr>
        <w:t>，这说明音调是由</w:t>
      </w:r>
      <w:r>
        <w:rPr>
          <w:color w:val="000000"/>
          <w:lang w:eastAsia="zh-CN"/>
        </w:rPr>
        <w:t>________</w:t>
      </w:r>
      <w:r>
        <w:rPr>
          <w:color w:val="000000"/>
          <w:lang w:eastAsia="zh-CN"/>
        </w:rPr>
        <w:t>决定的</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）如图乙所示，用一只手将锯条压在桌沿上，用另一只手轻拨锯条一端，听其响度；在用力拨锯条，这时锯条的振幅</w:t>
      </w:r>
      <w:r>
        <w:rPr>
          <w:color w:val="000000"/>
          <w:lang w:eastAsia="zh-CN"/>
        </w:rPr>
        <w:t>________</w:t>
      </w:r>
      <w:r>
        <w:rPr>
          <w:color w:val="000000"/>
          <w:lang w:eastAsia="zh-CN"/>
        </w:rPr>
        <w:t>（选填</w:t>
      </w:r>
      <w:r>
        <w:rPr>
          <w:color w:val="000000"/>
          <w:lang w:eastAsia="zh-CN"/>
        </w:rPr>
        <w:t>“</w:t>
      </w:r>
      <w:r>
        <w:rPr>
          <w:color w:val="000000"/>
          <w:lang w:eastAsia="zh-CN"/>
        </w:rPr>
        <w:t>变大</w:t>
      </w:r>
      <w:r>
        <w:rPr>
          <w:color w:val="000000"/>
          <w:lang w:eastAsia="zh-CN"/>
        </w:rPr>
        <w:t>”</w:t>
      </w:r>
      <w:r>
        <w:rPr>
          <w:color w:val="000000"/>
          <w:lang w:eastAsia="zh-CN"/>
        </w:rPr>
        <w:t>或</w:t>
      </w:r>
      <w:r>
        <w:rPr>
          <w:color w:val="000000"/>
          <w:lang w:eastAsia="zh-CN"/>
        </w:rPr>
        <w:t>“</w:t>
      </w:r>
      <w:r>
        <w:rPr>
          <w:color w:val="000000"/>
          <w:lang w:eastAsia="zh-CN"/>
        </w:rPr>
        <w:t>变小</w:t>
      </w:r>
      <w:r>
        <w:rPr>
          <w:color w:val="000000"/>
          <w:lang w:eastAsia="zh-CN"/>
        </w:rPr>
        <w:t>”</w:t>
      </w:r>
      <w:r>
        <w:rPr>
          <w:color w:val="000000"/>
          <w:lang w:eastAsia="zh-CN"/>
        </w:rPr>
        <w:t>），声音的响度</w:t>
      </w:r>
      <w:r>
        <w:rPr>
          <w:color w:val="000000"/>
          <w:lang w:eastAsia="zh-CN"/>
        </w:rPr>
        <w:t>________</w:t>
      </w:r>
      <w:r>
        <w:rPr>
          <w:color w:val="000000"/>
          <w:lang w:eastAsia="zh-CN"/>
        </w:rPr>
        <w:t>（选填</w:t>
      </w:r>
      <w:r>
        <w:rPr>
          <w:color w:val="000000"/>
          <w:lang w:eastAsia="zh-CN"/>
        </w:rPr>
        <w:t>“</w:t>
      </w:r>
      <w:r>
        <w:rPr>
          <w:color w:val="000000"/>
          <w:lang w:eastAsia="zh-CN"/>
        </w:rPr>
        <w:t>变大</w:t>
      </w:r>
      <w:r>
        <w:rPr>
          <w:color w:val="000000"/>
          <w:lang w:eastAsia="zh-CN"/>
        </w:rPr>
        <w:t>”</w:t>
      </w:r>
      <w:r>
        <w:rPr>
          <w:color w:val="000000"/>
          <w:lang w:eastAsia="zh-CN"/>
        </w:rPr>
        <w:t>或</w:t>
      </w:r>
      <w:r>
        <w:rPr>
          <w:color w:val="000000"/>
          <w:lang w:eastAsia="zh-CN"/>
        </w:rPr>
        <w:t>“</w:t>
      </w:r>
      <w:r>
        <w:rPr>
          <w:color w:val="000000"/>
          <w:lang w:eastAsia="zh-CN"/>
        </w:rPr>
        <w:t>变</w:t>
      </w:r>
      <w:r>
        <w:rPr>
          <w:color w:val="000000"/>
          <w:lang w:eastAsia="zh-CN"/>
        </w:rPr>
        <w:t xml:space="preserve"> </w:t>
      </w:r>
      <w:r>
        <w:rPr>
          <w:color w:val="000000"/>
          <w:lang w:eastAsia="zh-CN"/>
        </w:rPr>
        <w:t>小</w:t>
      </w:r>
      <w:r>
        <w:rPr>
          <w:color w:val="000000"/>
          <w:lang w:eastAsia="zh-CN"/>
        </w:rPr>
        <w:t>”</w:t>
      </w:r>
      <w:r>
        <w:rPr>
          <w:color w:val="000000"/>
          <w:lang w:eastAsia="zh-CN"/>
        </w:rPr>
        <w:t>），这说明响度与</w:t>
      </w:r>
      <w:r>
        <w:rPr>
          <w:color w:val="000000"/>
          <w:lang w:eastAsia="zh-CN"/>
        </w:rPr>
        <w:t>________</w:t>
      </w:r>
      <w:r>
        <w:rPr>
          <w:color w:val="000000"/>
          <w:lang w:eastAsia="zh-CN"/>
        </w:rPr>
        <w:t>有关。当锯条伸出桌面超过一定长度时，虽然用同样的力拨动钢尺，却听不到声音，这是由于</w:t>
      </w:r>
      <w:r>
        <w:rPr>
          <w:color w:val="000000"/>
          <w:lang w:eastAsia="zh-CN"/>
        </w:rPr>
        <w:t>________</w:t>
      </w:r>
      <w:r>
        <w:rPr>
          <w:color w:val="000000"/>
          <w:lang w:eastAsia="zh-CN"/>
        </w:rPr>
        <w:t>。</w:t>
      </w:r>
      <w:r>
        <w:rPr>
          <w:color w:val="000000"/>
          <w:lang w:eastAsia="zh-CN"/>
        </w:rPr>
        <w:t xml:space="preserve">  </w:t>
      </w:r>
      <w:r>
        <w:rPr>
          <w:color w:val="000000"/>
          <w:lang w:eastAsia="zh-CN"/>
        </w:rPr>
        <w:t xml:space="preserve">  </w:t>
      </w:r>
    </w:p>
    <w:p w:rsidR="00DC3EC1">
      <w:pPr>
        <w:spacing w:after="0"/>
        <w:rPr>
          <w:lang w:eastAsia="zh-CN"/>
        </w:rPr>
      </w:pPr>
      <w:r>
        <w:rPr>
          <w:color w:val="000000"/>
          <w:lang w:eastAsia="zh-CN"/>
        </w:rPr>
        <w:t>18.</w:t>
      </w:r>
      <w:r>
        <w:rPr>
          <w:color w:val="000000"/>
          <w:lang w:eastAsia="zh-CN"/>
        </w:rPr>
        <w:t>在</w:t>
      </w:r>
      <w:r>
        <w:rPr>
          <w:color w:val="000000"/>
          <w:lang w:eastAsia="zh-CN"/>
        </w:rPr>
        <w:t>“</w:t>
      </w:r>
      <w:r>
        <w:rPr>
          <w:color w:val="000000"/>
          <w:lang w:eastAsia="zh-CN"/>
        </w:rPr>
        <w:t>探究冰和石蜡的熔化特点</w:t>
      </w:r>
      <w:r>
        <w:rPr>
          <w:color w:val="000000"/>
          <w:lang w:eastAsia="zh-CN"/>
        </w:rPr>
        <w:t>”</w:t>
      </w:r>
      <w:r>
        <w:rPr>
          <w:color w:val="000000"/>
          <w:lang w:eastAsia="zh-CN"/>
        </w:rPr>
        <w:t>的活动中，小明按图所示组装好实验装置，在</w:t>
      </w:r>
      <w:r>
        <w:rPr>
          <w:color w:val="000000"/>
          <w:lang w:eastAsia="zh-CN"/>
        </w:rPr>
        <w:t>A</w:t>
      </w:r>
      <w:r>
        <w:rPr>
          <w:color w:val="000000"/>
          <w:lang w:eastAsia="zh-CN"/>
        </w:rPr>
        <w:t>试管中放人一些冰块，</w:t>
      </w:r>
      <w:r>
        <w:rPr>
          <w:color w:val="000000"/>
          <w:lang w:eastAsia="zh-CN"/>
        </w:rPr>
        <w:t>B</w:t>
      </w:r>
      <w:r>
        <w:rPr>
          <w:color w:val="000000"/>
          <w:lang w:eastAsia="zh-CN"/>
        </w:rPr>
        <w:t>试管中放一些石蜡后进行了实验，现请你帮助小明完成下列实验中的一些内容。</w:t>
      </w:r>
    </w:p>
    <w:p w:rsidR="00DC3EC1">
      <w:pPr>
        <w:spacing w:after="0"/>
      </w:pPr>
      <w:r>
        <w:rPr>
          <w:noProof/>
          <w:lang w:eastAsia="zh-CN"/>
        </w:rPr>
        <w:drawing>
          <wp:inline distT="0" distB="0" distL="0" distR="0">
            <wp:extent cx="868972" cy="983564"/>
            <wp:effectExtent l="19050" t="0" r="7328" b="0"/>
            <wp:docPr id="30"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910452" name=""/>
                    <pic:cNvPicPr/>
                  </pic:nvPicPr>
                  <pic:blipFill>
                    <a:blip xmlns:r="http://schemas.openxmlformats.org/officeDocument/2006/relationships" r:embed="rId18"/>
                    <a:stretch>
                      <a:fillRect/>
                    </a:stretch>
                  </pic:blipFill>
                  <pic:spPr>
                    <a:xfrm>
                      <a:off x="0" y="0"/>
                      <a:ext cx="868972" cy="983564"/>
                    </a:xfrm>
                    <a:prstGeom prst="rect">
                      <a:avLst/>
                    </a:prstGeom>
                  </pic:spPr>
                </pic:pic>
              </a:graphicData>
            </a:graphic>
          </wp:inline>
        </w:drawing>
      </w:r>
    </w:p>
    <w:p w:rsidR="00DC3EC1">
      <w:pPr>
        <w:spacing w:after="0"/>
        <w:rPr>
          <w:lang w:eastAsia="zh-CN"/>
        </w:rPr>
      </w:pPr>
      <w:r>
        <w:rPr>
          <w:color w:val="000000"/>
          <w:lang w:eastAsia="zh-CN"/>
        </w:rPr>
        <w:t>（</w:t>
      </w:r>
      <w:r>
        <w:rPr>
          <w:color w:val="000000"/>
          <w:lang w:eastAsia="zh-CN"/>
        </w:rPr>
        <w:t>1</w:t>
      </w:r>
      <w:r>
        <w:rPr>
          <w:color w:val="000000"/>
          <w:lang w:eastAsia="zh-CN"/>
        </w:rPr>
        <w:t>）实验中应选用</w:t>
      </w:r>
      <w:r>
        <w:rPr>
          <w:color w:val="000000"/>
          <w:lang w:eastAsia="zh-CN"/>
        </w:rPr>
        <w:t>________(</w:t>
      </w:r>
      <w:r>
        <w:rPr>
          <w:color w:val="000000"/>
          <w:lang w:eastAsia="zh-CN"/>
        </w:rPr>
        <w:t>选填</w:t>
      </w:r>
      <w:r>
        <w:rPr>
          <w:color w:val="000000"/>
          <w:lang w:eastAsia="zh-CN"/>
        </w:rPr>
        <w:t>“</w:t>
      </w:r>
      <w:r>
        <w:rPr>
          <w:color w:val="000000"/>
          <w:lang w:eastAsia="zh-CN"/>
        </w:rPr>
        <w:t>较大的</w:t>
      </w:r>
      <w:r>
        <w:rPr>
          <w:color w:val="000000"/>
          <w:lang w:eastAsia="zh-CN"/>
        </w:rPr>
        <w:t>”</w:t>
      </w:r>
      <w:r>
        <w:rPr>
          <w:color w:val="000000"/>
          <w:lang w:eastAsia="zh-CN"/>
        </w:rPr>
        <w:t>或</w:t>
      </w:r>
      <w:r>
        <w:rPr>
          <w:color w:val="000000"/>
          <w:lang w:eastAsia="zh-CN"/>
        </w:rPr>
        <w:t>“</w:t>
      </w:r>
      <w:r>
        <w:rPr>
          <w:color w:val="000000"/>
          <w:lang w:eastAsia="zh-CN"/>
        </w:rPr>
        <w:t>较小的</w:t>
      </w:r>
      <w:r>
        <w:rPr>
          <w:color w:val="000000"/>
          <w:lang w:eastAsia="zh-CN"/>
        </w:rPr>
        <w:t>”)</w:t>
      </w:r>
      <w:r>
        <w:rPr>
          <w:color w:val="000000"/>
          <w:lang w:eastAsia="zh-CN"/>
        </w:rPr>
        <w:t>冰块。</w:t>
      </w:r>
    </w:p>
    <w:p w:rsidR="00DC3EC1">
      <w:pPr>
        <w:spacing w:after="0"/>
        <w:rPr>
          <w:lang w:eastAsia="zh-CN"/>
        </w:rPr>
      </w:pPr>
      <w:r>
        <w:rPr>
          <w:color w:val="000000"/>
          <w:lang w:eastAsia="zh-CN"/>
        </w:rPr>
        <w:t>（</w:t>
      </w:r>
      <w:r>
        <w:rPr>
          <w:color w:val="000000"/>
          <w:lang w:eastAsia="zh-CN"/>
        </w:rPr>
        <w:t>2</w:t>
      </w:r>
      <w:r>
        <w:rPr>
          <w:color w:val="000000"/>
          <w:lang w:eastAsia="zh-CN"/>
        </w:rPr>
        <w:t>）如图所示的实验装置中存在一些问题，请你指出其中一处：</w:t>
      </w:r>
      <w:r>
        <w:rPr>
          <w:color w:val="000000"/>
          <w:lang w:eastAsia="zh-CN"/>
        </w:rPr>
        <w:t>________</w:t>
      </w:r>
      <w:r>
        <w:rPr>
          <w:color w:val="000000"/>
          <w:lang w:eastAsia="zh-CN"/>
        </w:rPr>
        <w:t>。</w:t>
      </w:r>
    </w:p>
    <w:p w:rsidR="00DC3EC1">
      <w:pPr>
        <w:spacing w:after="0"/>
        <w:rPr>
          <w:lang w:eastAsia="zh-CN"/>
        </w:rPr>
      </w:pPr>
      <w:r>
        <w:rPr>
          <w:color w:val="000000"/>
          <w:lang w:eastAsia="zh-CN"/>
        </w:rPr>
        <w:t>（</w:t>
      </w:r>
      <w:r>
        <w:rPr>
          <w:color w:val="000000"/>
          <w:lang w:eastAsia="zh-CN"/>
        </w:rPr>
        <w:t>3</w:t>
      </w:r>
      <w:r>
        <w:rPr>
          <w:color w:val="000000"/>
          <w:lang w:eastAsia="zh-CN"/>
        </w:rPr>
        <w:t>）下表是小明记录的冰加热过程中的数据。</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858"/>
        <w:gridCol w:w="201"/>
        <w:gridCol w:w="201"/>
        <w:gridCol w:w="137"/>
        <w:gridCol w:w="296"/>
        <w:gridCol w:w="137"/>
        <w:gridCol w:w="296"/>
        <w:gridCol w:w="137"/>
        <w:gridCol w:w="190"/>
        <w:gridCol w:w="137"/>
        <w:gridCol w:w="296"/>
        <w:gridCol w:w="137"/>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时间</w:t>
            </w:r>
            <w:r>
              <w:rPr>
                <w:color w:val="000000"/>
              </w:rPr>
              <w:t>/min</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温度</w: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p>
        </w:tc>
      </w:tr>
    </w:tbl>
    <w:p w:rsidR="00DC3EC1">
      <w:pPr>
        <w:spacing w:after="0"/>
        <w:rPr>
          <w:lang w:eastAsia="zh-CN"/>
        </w:rPr>
      </w:pPr>
      <w:r>
        <w:rPr>
          <w:color w:val="000000"/>
          <w:lang w:eastAsia="zh-CN"/>
        </w:rPr>
        <w:t>根</w:t>
      </w:r>
      <w:r>
        <w:rPr>
          <w:color w:val="000000"/>
          <w:lang w:eastAsia="zh-CN"/>
        </w:rPr>
        <w:t>据探究过程可知，冰的熔化过程持续了</w:t>
      </w:r>
      <w:r>
        <w:rPr>
          <w:color w:val="000000"/>
          <w:lang w:eastAsia="zh-CN"/>
        </w:rPr>
        <w:t>________min</w:t>
      </w:r>
      <w:r>
        <w:rPr>
          <w:color w:val="000000"/>
          <w:lang w:eastAsia="zh-CN"/>
        </w:rPr>
        <w:t>。实验进行到</w:t>
      </w:r>
      <w:r>
        <w:rPr>
          <w:color w:val="000000"/>
          <w:lang w:eastAsia="zh-CN"/>
        </w:rPr>
        <w:t>1</w:t>
      </w:r>
      <w:r>
        <w:rPr>
          <w:color w:val="000000"/>
          <w:lang w:eastAsia="zh-CN"/>
        </w:rPr>
        <w:t>．</w:t>
      </w:r>
      <w:r>
        <w:rPr>
          <w:color w:val="000000"/>
          <w:lang w:eastAsia="zh-CN"/>
        </w:rPr>
        <w:t>3min</w:t>
      </w:r>
      <w:r>
        <w:rPr>
          <w:color w:val="000000"/>
          <w:lang w:eastAsia="zh-CN"/>
        </w:rPr>
        <w:t>时，</w:t>
      </w:r>
      <w:r>
        <w:rPr>
          <w:color w:val="000000"/>
          <w:lang w:eastAsia="zh-CN"/>
        </w:rPr>
        <w:t>A</w:t>
      </w:r>
      <w:r>
        <w:rPr>
          <w:color w:val="000000"/>
          <w:lang w:eastAsia="zh-CN"/>
        </w:rPr>
        <w:t>试管中的物质处于</w:t>
      </w:r>
      <w:r>
        <w:rPr>
          <w:color w:val="000000"/>
          <w:lang w:eastAsia="zh-CN"/>
        </w:rPr>
        <w:t>________</w:t>
      </w:r>
      <w:r>
        <w:rPr>
          <w:color w:val="000000"/>
          <w:lang w:eastAsia="zh-CN"/>
        </w:rPr>
        <w:t>状态。</w:t>
      </w:r>
    </w:p>
    <w:p w:rsidR="00DC3EC1">
      <w:pPr>
        <w:spacing w:after="0"/>
        <w:rPr>
          <w:lang w:eastAsia="zh-CN"/>
        </w:rPr>
      </w:pPr>
      <w:r>
        <w:rPr>
          <w:color w:val="000000"/>
          <w:lang w:eastAsia="zh-CN"/>
        </w:rPr>
        <w:t>（</w:t>
      </w:r>
      <w:r>
        <w:rPr>
          <w:color w:val="000000"/>
          <w:lang w:eastAsia="zh-CN"/>
        </w:rPr>
        <w:t>4</w:t>
      </w:r>
      <w:r>
        <w:rPr>
          <w:color w:val="000000"/>
          <w:lang w:eastAsia="zh-CN"/>
        </w:rPr>
        <w:t>）从上面探究过程可知：冰是一种</w:t>
      </w:r>
      <w:r>
        <w:rPr>
          <w:color w:val="000000"/>
          <w:lang w:eastAsia="zh-CN"/>
        </w:rPr>
        <w:t>________</w:t>
      </w:r>
      <w:r>
        <w:rPr>
          <w:color w:val="000000"/>
          <w:lang w:eastAsia="zh-CN"/>
        </w:rPr>
        <w:t>（选填</w:t>
      </w:r>
      <w:r>
        <w:rPr>
          <w:color w:val="000000"/>
          <w:lang w:eastAsia="zh-CN"/>
        </w:rPr>
        <w:t>“</w:t>
      </w:r>
      <w:r>
        <w:rPr>
          <w:color w:val="000000"/>
          <w:lang w:eastAsia="zh-CN"/>
        </w:rPr>
        <w:t>晶体</w:t>
      </w:r>
      <w:r>
        <w:rPr>
          <w:color w:val="000000"/>
          <w:lang w:eastAsia="zh-CN"/>
        </w:rPr>
        <w:t>”</w:t>
      </w:r>
      <w:r>
        <w:rPr>
          <w:color w:val="000000"/>
          <w:lang w:eastAsia="zh-CN"/>
        </w:rPr>
        <w:t>或</w:t>
      </w:r>
      <w:r>
        <w:rPr>
          <w:color w:val="000000"/>
          <w:lang w:eastAsia="zh-CN"/>
        </w:rPr>
        <w:t>“</w:t>
      </w:r>
      <w:r>
        <w:rPr>
          <w:color w:val="000000"/>
          <w:lang w:eastAsia="zh-CN"/>
        </w:rPr>
        <w:t>非晶体</w:t>
      </w:r>
      <w:r>
        <w:rPr>
          <w:color w:val="000000"/>
          <w:lang w:eastAsia="zh-CN"/>
        </w:rPr>
        <w:t>”)</w:t>
      </w:r>
      <w:r>
        <w:rPr>
          <w:color w:val="000000"/>
          <w:lang w:eastAsia="zh-CN"/>
        </w:rPr>
        <w:t>，其熔化时的特点是</w:t>
      </w:r>
      <w:r>
        <w:rPr>
          <w:color w:val="000000"/>
          <w:lang w:eastAsia="zh-CN"/>
        </w:rPr>
        <w:t>________</w:t>
      </w:r>
      <w:r>
        <w:rPr>
          <w:color w:val="000000"/>
          <w:lang w:eastAsia="zh-CN"/>
        </w:rPr>
        <w:t>。</w:t>
      </w:r>
    </w:p>
    <w:p w:rsidR="00DC3EC1">
      <w:pPr>
        <w:spacing w:after="0"/>
      </w:pPr>
      <w:r>
        <w:rPr>
          <w:color w:val="000000"/>
          <w:lang w:eastAsia="zh-CN"/>
        </w:rPr>
        <w:t>19.</w:t>
      </w:r>
      <w:r>
        <w:rPr>
          <w:color w:val="000000"/>
          <w:lang w:eastAsia="zh-CN"/>
        </w:rPr>
        <w:t>小明喜欢打篮球，更喜欢观看电视转播的</w:t>
      </w:r>
      <w:r>
        <w:rPr>
          <w:color w:val="000000"/>
          <w:lang w:eastAsia="zh-CN"/>
        </w:rPr>
        <w:t>CBMA</w:t>
      </w:r>
      <w:r>
        <w:rPr>
          <w:color w:val="000000"/>
          <w:lang w:eastAsia="zh-CN"/>
        </w:rPr>
        <w:t>比赛。他发现：运动员始终处于电视屏称上，但我们却感觉运动员在球场上来回不停地跑动。这是为什么呢</w:t>
      </w:r>
      <w:r>
        <w:rPr>
          <w:color w:val="000000"/>
          <w:lang w:eastAsia="zh-CN"/>
        </w:rPr>
        <w:t>?</w:t>
      </w:r>
      <w:r>
        <w:rPr>
          <w:color w:val="000000"/>
          <w:lang w:eastAsia="zh-CN"/>
        </w:rPr>
        <w:t>对此，小明设计了一个实验：在桌面上安装一条滑轨，上面放着一幅带轮子的背景画，前面放一个小卡通人物画。</w:t>
      </w:r>
      <w:r>
        <w:rPr>
          <w:color w:val="000000"/>
        </w:rPr>
        <w:t>请你按照实验自己试一试。</w:t>
      </w:r>
      <w:r>
        <w:rPr>
          <w:color w:val="000000"/>
        </w:rPr>
        <w:t xml:space="preserve">  </w:t>
      </w:r>
    </w:p>
    <w:p w:rsidR="00DC3EC1">
      <w:pPr>
        <w:spacing w:after="0"/>
      </w:pPr>
      <w:r>
        <w:rPr>
          <w:noProof/>
          <w:lang w:eastAsia="zh-CN"/>
        </w:rPr>
        <w:drawing>
          <wp:inline distT="0" distB="0" distL="0" distR="0">
            <wp:extent cx="1518310" cy="897623"/>
            <wp:effectExtent l="19050" t="0" r="5690" b="0"/>
            <wp:docPr id="31"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509871" name=""/>
                    <pic:cNvPicPr/>
                  </pic:nvPicPr>
                  <pic:blipFill>
                    <a:blip xmlns:r="http://schemas.openxmlformats.org/officeDocument/2006/relationships" r:embed="rId19"/>
                    <a:stretch>
                      <a:fillRect/>
                    </a:stretch>
                  </pic:blipFill>
                  <pic:spPr>
                    <a:xfrm>
                      <a:off x="0" y="0"/>
                      <a:ext cx="1518310" cy="897623"/>
                    </a:xfrm>
                    <a:prstGeom prst="rect">
                      <a:avLst/>
                    </a:prstGeom>
                  </pic:spPr>
                </pic:pic>
              </a:graphicData>
            </a:graphic>
          </wp:inline>
        </w:drawing>
      </w:r>
    </w:p>
    <w:p w:rsidR="00DC3EC1">
      <w:pPr>
        <w:spacing w:after="0"/>
        <w:rPr>
          <w:lang w:eastAsia="zh-CN"/>
        </w:rPr>
      </w:pPr>
      <w:r>
        <w:rPr>
          <w:color w:val="000000"/>
          <w:lang w:eastAsia="zh-CN"/>
        </w:rPr>
        <w:t>（</w:t>
      </w:r>
      <w:r>
        <w:rPr>
          <w:color w:val="000000"/>
          <w:lang w:eastAsia="zh-CN"/>
        </w:rPr>
        <w:t>1</w:t>
      </w:r>
      <w:r>
        <w:rPr>
          <w:color w:val="000000"/>
          <w:lang w:eastAsia="zh-CN"/>
        </w:rPr>
        <w:t>）当推动背景画向左运动吋，会感觉到卡通小人向</w:t>
      </w:r>
      <w:r>
        <w:rPr>
          <w:color w:val="000000"/>
          <w:lang w:eastAsia="zh-CN"/>
        </w:rPr>
        <w:t>________(</w:t>
      </w:r>
      <w:r>
        <w:rPr>
          <w:color w:val="000000"/>
          <w:lang w:eastAsia="zh-CN"/>
        </w:rPr>
        <w:t>填</w:t>
      </w:r>
      <w:r>
        <w:rPr>
          <w:color w:val="000000"/>
          <w:lang w:eastAsia="zh-CN"/>
        </w:rPr>
        <w:t>“</w:t>
      </w:r>
      <w:r>
        <w:rPr>
          <w:color w:val="000000"/>
          <w:lang w:eastAsia="zh-CN"/>
        </w:rPr>
        <w:t>左</w:t>
      </w:r>
      <w:r>
        <w:rPr>
          <w:color w:val="000000"/>
          <w:lang w:eastAsia="zh-CN"/>
        </w:rPr>
        <w:t>”</w:t>
      </w:r>
      <w:r>
        <w:rPr>
          <w:color w:val="000000"/>
          <w:lang w:eastAsia="zh-CN"/>
        </w:rPr>
        <w:t>或</w:t>
      </w:r>
      <w:r>
        <w:rPr>
          <w:color w:val="000000"/>
          <w:lang w:eastAsia="zh-CN"/>
        </w:rPr>
        <w:t>“</w:t>
      </w:r>
      <w:r>
        <w:rPr>
          <w:color w:val="000000"/>
          <w:lang w:eastAsia="zh-CN"/>
        </w:rPr>
        <w:t>右</w:t>
      </w:r>
      <w:r>
        <w:rPr>
          <w:color w:val="000000"/>
          <w:lang w:eastAsia="zh-CN"/>
        </w:rPr>
        <w:t>”)</w:t>
      </w:r>
      <w:r>
        <w:rPr>
          <w:color w:val="000000"/>
          <w:lang w:eastAsia="zh-CN"/>
        </w:rPr>
        <w:t>跑产生这种感觉的原因是</w:t>
      </w:r>
      <w:r>
        <w:rPr>
          <w:color w:val="000000"/>
          <w:lang w:eastAsia="zh-CN"/>
        </w:rPr>
        <w:t>________ </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）篮球运动员始终处于屏幕上，我们为什么会感觉他们在跑动呢</w:t>
      </w:r>
      <w:r>
        <w:rPr>
          <w:color w:val="000000"/>
          <w:lang w:eastAsia="zh-CN"/>
        </w:rPr>
        <w:t>?________</w:t>
      </w:r>
      <w:r>
        <w:rPr>
          <w:color w:val="000000"/>
          <w:lang w:eastAsia="zh-CN"/>
        </w:rPr>
        <w:t>。</w:t>
      </w:r>
      <w:r>
        <w:rPr>
          <w:color w:val="000000"/>
          <w:lang w:eastAsia="zh-CN"/>
        </w:rPr>
        <w:t xml:space="preserve">    </w:t>
      </w:r>
    </w:p>
    <w:p w:rsidR="00DC3EC1">
      <w:pPr>
        <w:spacing w:after="0"/>
        <w:rPr>
          <w:lang w:eastAsia="zh-CN"/>
        </w:rPr>
      </w:pPr>
      <w:r>
        <w:rPr>
          <w:color w:val="000000"/>
          <w:lang w:eastAsia="zh-CN"/>
        </w:rPr>
        <w:t>20.</w:t>
      </w:r>
      <w:r>
        <w:rPr>
          <w:color w:val="000000"/>
          <w:lang w:eastAsia="zh-CN"/>
        </w:rPr>
        <w:t>在认识汽化现象时，老师在小试管内滴入几滴儿酒精，在试管口紧套一个气球，如图甲所示；将其压入热水中，发现气球很快鼓了起来，如图乙所示，将其取出并放在阴凉处或凉水中，发现气球慢慢地瘪了．对于此现象，大部分同学认同：压在热水中，气球鼓了起来，是因为液态酒精汽化为气态的酒精；将其取出并放在阴凉处或凉水中，气球又瘪了，是因为气态的酒精又液化成了液态的酒精．但是，也有人认为</w:t>
      </w:r>
      <w:r>
        <w:rPr>
          <w:color w:val="000000"/>
          <w:lang w:eastAsia="zh-CN"/>
        </w:rPr>
        <w:t>“</w:t>
      </w:r>
      <w:r>
        <w:rPr>
          <w:color w:val="000000"/>
          <w:lang w:eastAsia="zh-CN"/>
        </w:rPr>
        <w:t>气球鼓了起来</w:t>
      </w:r>
      <w:r>
        <w:rPr>
          <w:color w:val="000000"/>
          <w:lang w:eastAsia="zh-CN"/>
        </w:rPr>
        <w:t>”</w:t>
      </w:r>
      <w:r>
        <w:rPr>
          <w:color w:val="000000"/>
          <w:lang w:eastAsia="zh-CN"/>
        </w:rPr>
        <w:t>也可能只是因为空气的热胀冷缩．请你利用上述器材设计实验证明酒精的汽化是气球鼓起来的主要原因．请你简述实验步骤和实验现象．</w:t>
      </w:r>
      <w:r>
        <w:rPr>
          <w:color w:val="000000"/>
          <w:lang w:eastAsia="zh-CN"/>
        </w:rPr>
        <w:t xml:space="preserve">  </w:t>
      </w:r>
    </w:p>
    <w:p w:rsidR="00DC3EC1">
      <w:pPr>
        <w:spacing w:after="0"/>
      </w:pPr>
      <w:r>
        <w:rPr>
          <w:noProof/>
          <w:lang w:eastAsia="zh-CN"/>
        </w:rPr>
        <w:drawing>
          <wp:inline distT="0" distB="0" distL="0" distR="0">
            <wp:extent cx="1413269" cy="1480122"/>
            <wp:effectExtent l="19050" t="0" r="0" b="0"/>
            <wp:docPr id="32"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304805" name=""/>
                    <pic:cNvPicPr/>
                  </pic:nvPicPr>
                  <pic:blipFill>
                    <a:blip xmlns:r="http://schemas.openxmlformats.org/officeDocument/2006/relationships" r:embed="rId20"/>
                    <a:stretch>
                      <a:fillRect/>
                    </a:stretch>
                  </pic:blipFill>
                  <pic:spPr>
                    <a:xfrm>
                      <a:off x="0" y="0"/>
                      <a:ext cx="1413269" cy="1480122"/>
                    </a:xfrm>
                    <a:prstGeom prst="rect">
                      <a:avLst/>
                    </a:prstGeom>
                  </pic:spPr>
                </pic:pic>
              </a:graphicData>
            </a:graphic>
          </wp:inline>
        </w:drawing>
      </w:r>
    </w:p>
    <w:p w:rsidR="00DC3EC1">
      <w:pPr>
        <w:spacing w:after="0"/>
        <w:rPr>
          <w:lang w:eastAsia="zh-CN"/>
        </w:rPr>
      </w:pPr>
      <w:r>
        <w:rPr>
          <w:color w:val="000000"/>
          <w:lang w:eastAsia="zh-CN"/>
        </w:rPr>
        <w:t>（</w:t>
      </w:r>
      <w:r>
        <w:rPr>
          <w:color w:val="000000"/>
          <w:lang w:eastAsia="zh-CN"/>
        </w:rPr>
        <w:t>1</w:t>
      </w:r>
      <w:r>
        <w:rPr>
          <w:color w:val="000000"/>
          <w:lang w:eastAsia="zh-CN"/>
        </w:rPr>
        <w:t>）实验步骤：</w:t>
      </w:r>
      <w:r>
        <w:rPr>
          <w:color w:val="000000"/>
          <w:lang w:eastAsia="zh-CN"/>
        </w:rPr>
        <w:t>________</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）实验结论：</w:t>
      </w:r>
      <w:r>
        <w:rPr>
          <w:color w:val="000000"/>
          <w:lang w:eastAsia="zh-CN"/>
        </w:rPr>
        <w:t>________</w:t>
      </w:r>
      <w:r>
        <w:rPr>
          <w:color w:val="000000"/>
          <w:lang w:eastAsia="zh-CN"/>
        </w:rPr>
        <w:t>。</w:t>
      </w:r>
      <w:r>
        <w:rPr>
          <w:color w:val="000000"/>
          <w:lang w:eastAsia="zh-CN"/>
        </w:rPr>
        <w:t xml:space="preserve">    </w:t>
      </w:r>
    </w:p>
    <w:p w:rsidR="00DC3EC1">
      <w:pPr>
        <w:rPr>
          <w:lang w:eastAsia="zh-CN"/>
        </w:rPr>
      </w:pPr>
      <w:r>
        <w:rPr>
          <w:b/>
          <w:bCs/>
          <w:sz w:val="24"/>
          <w:szCs w:val="24"/>
          <w:lang w:eastAsia="zh-CN"/>
        </w:rPr>
        <w:t>三、综合应用：</w:t>
      </w:r>
      <w:r>
        <w:rPr>
          <w:b/>
          <w:bCs/>
          <w:sz w:val="24"/>
          <w:szCs w:val="24"/>
          <w:lang w:eastAsia="zh-CN"/>
        </w:rPr>
        <w:t>(</w:t>
      </w:r>
      <w:r>
        <w:rPr>
          <w:b/>
          <w:bCs/>
          <w:sz w:val="24"/>
          <w:szCs w:val="24"/>
          <w:lang w:eastAsia="zh-CN"/>
        </w:rPr>
        <w:t>本大题共</w:t>
      </w:r>
      <w:r>
        <w:rPr>
          <w:b/>
          <w:bCs/>
          <w:sz w:val="24"/>
          <w:szCs w:val="24"/>
          <w:lang w:eastAsia="zh-CN"/>
        </w:rPr>
        <w:t>6</w:t>
      </w:r>
      <w:r>
        <w:rPr>
          <w:b/>
          <w:bCs/>
          <w:sz w:val="24"/>
          <w:szCs w:val="24"/>
          <w:lang w:eastAsia="zh-CN"/>
        </w:rPr>
        <w:t>个小题</w:t>
      </w:r>
      <w:r>
        <w:rPr>
          <w:b/>
          <w:bCs/>
          <w:sz w:val="24"/>
          <w:szCs w:val="24"/>
          <w:lang w:eastAsia="zh-CN"/>
        </w:rPr>
        <w:t>21</w:t>
      </w:r>
      <w:r>
        <w:rPr>
          <w:b/>
          <w:bCs/>
          <w:sz w:val="24"/>
          <w:szCs w:val="24"/>
          <w:lang w:eastAsia="zh-CN"/>
        </w:rPr>
        <w:t>题</w:t>
      </w:r>
      <w:r>
        <w:rPr>
          <w:b/>
          <w:bCs/>
          <w:sz w:val="24"/>
          <w:szCs w:val="24"/>
          <w:lang w:eastAsia="zh-CN"/>
        </w:rPr>
        <w:t>2</w:t>
      </w:r>
      <w:r>
        <w:rPr>
          <w:b/>
          <w:bCs/>
          <w:sz w:val="24"/>
          <w:szCs w:val="24"/>
          <w:lang w:eastAsia="zh-CN"/>
        </w:rPr>
        <w:t>分，</w:t>
      </w:r>
      <w:r>
        <w:rPr>
          <w:b/>
          <w:bCs/>
          <w:sz w:val="24"/>
          <w:szCs w:val="24"/>
          <w:lang w:eastAsia="zh-CN"/>
        </w:rPr>
        <w:t>22</w:t>
      </w:r>
      <w:r>
        <w:rPr>
          <w:b/>
          <w:bCs/>
          <w:sz w:val="24"/>
          <w:szCs w:val="24"/>
          <w:lang w:eastAsia="zh-CN"/>
        </w:rPr>
        <w:t>题</w:t>
      </w:r>
      <w:r>
        <w:rPr>
          <w:b/>
          <w:bCs/>
          <w:sz w:val="24"/>
          <w:szCs w:val="24"/>
          <w:lang w:eastAsia="zh-CN"/>
        </w:rPr>
        <w:t>2</w:t>
      </w:r>
      <w:r>
        <w:rPr>
          <w:b/>
          <w:bCs/>
          <w:sz w:val="24"/>
          <w:szCs w:val="24"/>
          <w:lang w:eastAsia="zh-CN"/>
        </w:rPr>
        <w:t>分，</w:t>
      </w:r>
      <w:r>
        <w:rPr>
          <w:b/>
          <w:bCs/>
          <w:sz w:val="24"/>
          <w:szCs w:val="24"/>
          <w:lang w:eastAsia="zh-CN"/>
        </w:rPr>
        <w:t>23</w:t>
      </w:r>
      <w:r>
        <w:rPr>
          <w:b/>
          <w:bCs/>
          <w:sz w:val="24"/>
          <w:szCs w:val="24"/>
          <w:lang w:eastAsia="zh-CN"/>
        </w:rPr>
        <w:t>题</w:t>
      </w:r>
      <w:r>
        <w:rPr>
          <w:b/>
          <w:bCs/>
          <w:sz w:val="24"/>
          <w:szCs w:val="24"/>
          <w:lang w:eastAsia="zh-CN"/>
        </w:rPr>
        <w:t>4</w:t>
      </w:r>
      <w:r>
        <w:rPr>
          <w:b/>
          <w:bCs/>
          <w:sz w:val="24"/>
          <w:szCs w:val="24"/>
          <w:lang w:eastAsia="zh-CN"/>
        </w:rPr>
        <w:t>分，</w:t>
      </w:r>
      <w:r>
        <w:rPr>
          <w:b/>
          <w:bCs/>
          <w:sz w:val="24"/>
          <w:szCs w:val="24"/>
          <w:lang w:eastAsia="zh-CN"/>
        </w:rPr>
        <w:t>24</w:t>
      </w:r>
      <w:r>
        <w:rPr>
          <w:b/>
          <w:bCs/>
          <w:sz w:val="24"/>
          <w:szCs w:val="24"/>
          <w:lang w:eastAsia="zh-CN"/>
        </w:rPr>
        <w:t>题</w:t>
      </w:r>
      <w:r>
        <w:rPr>
          <w:b/>
          <w:bCs/>
          <w:sz w:val="24"/>
          <w:szCs w:val="24"/>
          <w:lang w:eastAsia="zh-CN"/>
        </w:rPr>
        <w:t>4</w:t>
      </w:r>
      <w:r>
        <w:rPr>
          <w:b/>
          <w:bCs/>
          <w:sz w:val="24"/>
          <w:szCs w:val="24"/>
          <w:lang w:eastAsia="zh-CN"/>
        </w:rPr>
        <w:t>分，</w:t>
      </w:r>
      <w:r>
        <w:rPr>
          <w:b/>
          <w:bCs/>
          <w:sz w:val="24"/>
          <w:szCs w:val="24"/>
          <w:lang w:eastAsia="zh-CN"/>
        </w:rPr>
        <w:t>25</w:t>
      </w:r>
      <w:r>
        <w:rPr>
          <w:b/>
          <w:bCs/>
          <w:sz w:val="24"/>
          <w:szCs w:val="24"/>
          <w:lang w:eastAsia="zh-CN"/>
        </w:rPr>
        <w:t>题</w:t>
      </w:r>
      <w:r>
        <w:rPr>
          <w:b/>
          <w:bCs/>
          <w:sz w:val="24"/>
          <w:szCs w:val="24"/>
          <w:lang w:eastAsia="zh-CN"/>
        </w:rPr>
        <w:t>6</w:t>
      </w:r>
      <w:r>
        <w:rPr>
          <w:b/>
          <w:bCs/>
          <w:sz w:val="24"/>
          <w:szCs w:val="24"/>
          <w:lang w:eastAsia="zh-CN"/>
        </w:rPr>
        <w:t>分，</w:t>
      </w:r>
      <w:r>
        <w:rPr>
          <w:b/>
          <w:bCs/>
          <w:sz w:val="24"/>
          <w:szCs w:val="24"/>
          <w:lang w:eastAsia="zh-CN"/>
        </w:rPr>
        <w:t>26</w:t>
      </w:r>
      <w:r>
        <w:rPr>
          <w:b/>
          <w:bCs/>
          <w:sz w:val="24"/>
          <w:szCs w:val="24"/>
          <w:lang w:eastAsia="zh-CN"/>
        </w:rPr>
        <w:t>题</w:t>
      </w:r>
      <w:r>
        <w:rPr>
          <w:b/>
          <w:bCs/>
          <w:sz w:val="24"/>
          <w:szCs w:val="24"/>
          <w:lang w:eastAsia="zh-CN"/>
        </w:rPr>
        <w:t>11</w:t>
      </w:r>
      <w:r>
        <w:rPr>
          <w:b/>
          <w:bCs/>
          <w:sz w:val="24"/>
          <w:szCs w:val="24"/>
          <w:lang w:eastAsia="zh-CN"/>
        </w:rPr>
        <w:t>分，共</w:t>
      </w:r>
      <w:r>
        <w:rPr>
          <w:b/>
          <w:bCs/>
          <w:sz w:val="24"/>
          <w:szCs w:val="24"/>
          <w:lang w:eastAsia="zh-CN"/>
        </w:rPr>
        <w:t>29</w:t>
      </w:r>
      <w:r>
        <w:rPr>
          <w:b/>
          <w:bCs/>
          <w:sz w:val="24"/>
          <w:szCs w:val="24"/>
          <w:lang w:eastAsia="zh-CN"/>
        </w:rPr>
        <w:t>分</w:t>
      </w:r>
      <w:r>
        <w:rPr>
          <w:b/>
          <w:bCs/>
          <w:sz w:val="24"/>
          <w:szCs w:val="24"/>
          <w:lang w:eastAsia="zh-CN"/>
        </w:rPr>
        <w:t>)</w:t>
      </w:r>
    </w:p>
    <w:p w:rsidR="00DC3EC1">
      <w:pPr>
        <w:spacing w:after="0"/>
        <w:rPr>
          <w:lang w:eastAsia="zh-CN"/>
        </w:rPr>
      </w:pPr>
      <w:r>
        <w:rPr>
          <w:color w:val="000000"/>
          <w:lang w:eastAsia="zh-CN"/>
        </w:rPr>
        <w:t>21.</w:t>
      </w:r>
      <w:r>
        <w:rPr>
          <w:color w:val="000000"/>
          <w:lang w:eastAsia="zh-CN"/>
        </w:rPr>
        <w:t>在甲图中，圆筒的直径</w:t>
      </w:r>
      <w:r>
        <w:rPr>
          <w:color w:val="000000"/>
          <w:lang w:eastAsia="zh-CN"/>
        </w:rPr>
        <w:t>d</w:t>
      </w:r>
      <w:r>
        <w:rPr>
          <w:color w:val="000000"/>
          <w:lang w:eastAsia="zh-CN"/>
        </w:rPr>
        <w:t>为</w:t>
      </w:r>
      <w:r>
        <w:rPr>
          <w:color w:val="000000"/>
          <w:lang w:eastAsia="zh-CN"/>
        </w:rPr>
        <w:t>________cm</w:t>
      </w:r>
      <w:r>
        <w:rPr>
          <w:color w:val="000000"/>
          <w:lang w:eastAsia="zh-CN"/>
        </w:rPr>
        <w:t>。在乙图中秒表的读数为</w:t>
      </w:r>
      <w:r>
        <w:rPr>
          <w:color w:val="000000"/>
          <w:lang w:eastAsia="zh-CN"/>
        </w:rPr>
        <w:t>________s</w:t>
      </w:r>
      <w:r>
        <w:rPr>
          <w:color w:val="000000"/>
          <w:lang w:eastAsia="zh-CN"/>
        </w:rPr>
        <w:t>。</w:t>
      </w:r>
      <w:r>
        <w:rPr>
          <w:color w:val="000000"/>
          <w:lang w:eastAsia="zh-CN"/>
        </w:rPr>
        <w:t xml:space="preserve">  </w:t>
      </w:r>
    </w:p>
    <w:p w:rsidR="00DC3EC1">
      <w:pPr>
        <w:spacing w:after="0"/>
      </w:pPr>
      <w:r>
        <w:rPr>
          <w:noProof/>
          <w:lang w:eastAsia="zh-CN"/>
        </w:rPr>
        <w:drawing>
          <wp:inline distT="0" distB="0" distL="0" distR="0">
            <wp:extent cx="2759697" cy="773481"/>
            <wp:effectExtent l="19050" t="0" r="2553" b="0"/>
            <wp:docPr id="33"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433131" name=""/>
                    <pic:cNvPicPr/>
                  </pic:nvPicPr>
                  <pic:blipFill>
                    <a:blip xmlns:r="http://schemas.openxmlformats.org/officeDocument/2006/relationships" r:embed="rId21"/>
                    <a:stretch>
                      <a:fillRect/>
                    </a:stretch>
                  </pic:blipFill>
                  <pic:spPr>
                    <a:xfrm>
                      <a:off x="0" y="0"/>
                      <a:ext cx="2759697" cy="773481"/>
                    </a:xfrm>
                    <a:prstGeom prst="rect">
                      <a:avLst/>
                    </a:prstGeom>
                  </pic:spPr>
                </pic:pic>
              </a:graphicData>
            </a:graphic>
          </wp:inline>
        </w:drawing>
      </w:r>
    </w:p>
    <w:p w:rsidR="00DC3EC1">
      <w:pPr>
        <w:spacing w:after="0"/>
        <w:rPr>
          <w:lang w:eastAsia="zh-CN"/>
        </w:rPr>
      </w:pPr>
      <w:r>
        <w:rPr>
          <w:color w:val="000000"/>
          <w:lang w:eastAsia="zh-CN"/>
        </w:rPr>
        <w:t>22.“</w:t>
      </w:r>
      <w:r>
        <w:rPr>
          <w:color w:val="000000"/>
          <w:lang w:eastAsia="zh-CN"/>
        </w:rPr>
        <w:t>掩耳盗铃</w:t>
      </w:r>
      <w:r>
        <w:rPr>
          <w:color w:val="000000"/>
          <w:lang w:eastAsia="zh-CN"/>
        </w:rPr>
        <w:t>”</w:t>
      </w:r>
      <w:r>
        <w:rPr>
          <w:color w:val="000000"/>
          <w:lang w:eastAsia="zh-CN"/>
        </w:rPr>
        <w:t>是大家熟悉的成语故事．从物理学角度分析，盗贼所犯的错误是：既没有阻止声音的</w:t>
      </w:r>
      <w:r>
        <w:rPr>
          <w:color w:val="000000"/>
          <w:lang w:eastAsia="zh-CN"/>
        </w:rPr>
        <w:t>________</w:t>
      </w:r>
      <w:r>
        <w:rPr>
          <w:color w:val="000000"/>
          <w:lang w:eastAsia="zh-CN"/>
        </w:rPr>
        <w:t>，又没有阻止声音的</w:t>
      </w:r>
      <w:r>
        <w:rPr>
          <w:color w:val="000000"/>
          <w:lang w:eastAsia="zh-CN"/>
        </w:rPr>
        <w:t>________</w:t>
      </w:r>
      <w:r>
        <w:rPr>
          <w:color w:val="000000"/>
          <w:lang w:eastAsia="zh-CN"/>
        </w:rPr>
        <w:t>。</w:t>
      </w:r>
      <w:r>
        <w:rPr>
          <w:color w:val="000000"/>
          <w:lang w:eastAsia="zh-CN"/>
        </w:rPr>
        <w:t xml:space="preserve">  </w:t>
      </w:r>
    </w:p>
    <w:p w:rsidR="00DC3EC1">
      <w:pPr>
        <w:spacing w:after="0"/>
      </w:pPr>
      <w:r>
        <w:rPr>
          <w:noProof/>
          <w:lang w:eastAsia="zh-CN"/>
        </w:rPr>
        <w:drawing>
          <wp:inline distT="0" distB="0" distL="0" distR="0">
            <wp:extent cx="754380" cy="639788"/>
            <wp:effectExtent l="19050" t="0" r="7620" b="0"/>
            <wp:docPr id="34"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544435" name=""/>
                    <pic:cNvPicPr/>
                  </pic:nvPicPr>
                  <pic:blipFill>
                    <a:blip xmlns:r="http://schemas.openxmlformats.org/officeDocument/2006/relationships" r:embed="rId22"/>
                    <a:stretch>
                      <a:fillRect/>
                    </a:stretch>
                  </pic:blipFill>
                  <pic:spPr>
                    <a:xfrm>
                      <a:off x="0" y="0"/>
                      <a:ext cx="754380" cy="639788"/>
                    </a:xfrm>
                    <a:prstGeom prst="rect">
                      <a:avLst/>
                    </a:prstGeom>
                  </pic:spPr>
                </pic:pic>
              </a:graphicData>
            </a:graphic>
          </wp:inline>
        </w:drawing>
      </w:r>
    </w:p>
    <w:p w:rsidR="00DC3EC1">
      <w:pPr>
        <w:spacing w:after="0"/>
        <w:rPr>
          <w:lang w:eastAsia="zh-CN"/>
        </w:rPr>
      </w:pPr>
      <w:r>
        <w:rPr>
          <w:color w:val="000000"/>
          <w:lang w:eastAsia="zh-CN"/>
        </w:rPr>
        <w:t>23.</w:t>
      </w:r>
      <w:r>
        <w:rPr>
          <w:color w:val="000000"/>
          <w:lang w:eastAsia="zh-CN"/>
        </w:rPr>
        <w:t>在现代交通中，高速列车已成为现实。为了不影响高速列车的运行，有人设想，若能使高速列车在进出站时既不停车、又能上下乘客，岂不更好。你能进行这样的设计吗</w:t>
      </w:r>
      <w:r>
        <w:rPr>
          <w:color w:val="000000"/>
          <w:lang w:eastAsia="zh-CN"/>
        </w:rPr>
        <w:t>?</w:t>
      </w:r>
      <w:r>
        <w:rPr>
          <w:color w:val="000000"/>
          <w:lang w:eastAsia="zh-CN"/>
        </w:rPr>
        <w:t>若能设计，说明理由。</w:t>
      </w:r>
      <w:r>
        <w:rPr>
          <w:color w:val="000000"/>
          <w:lang w:eastAsia="zh-CN"/>
        </w:rPr>
        <w:t xml:space="preserve">  </w:t>
      </w:r>
    </w:p>
    <w:p w:rsidR="00DC3EC1">
      <w:pPr>
        <w:spacing w:after="0"/>
      </w:pPr>
      <w:r>
        <w:rPr>
          <w:noProof/>
          <w:lang w:eastAsia="zh-CN"/>
        </w:rPr>
        <w:drawing>
          <wp:inline distT="0" distB="0" distL="0" distR="0">
            <wp:extent cx="1546962" cy="1098156"/>
            <wp:effectExtent l="19050" t="0" r="0" b="0"/>
            <wp:docPr id="35"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486600" name=""/>
                    <pic:cNvPicPr/>
                  </pic:nvPicPr>
                  <pic:blipFill>
                    <a:blip xmlns:r="http://schemas.openxmlformats.org/officeDocument/2006/relationships" r:embed="rId23"/>
                    <a:stretch>
                      <a:fillRect/>
                    </a:stretch>
                  </pic:blipFill>
                  <pic:spPr>
                    <a:xfrm>
                      <a:off x="0" y="0"/>
                      <a:ext cx="1546962" cy="1098156"/>
                    </a:xfrm>
                    <a:prstGeom prst="rect">
                      <a:avLst/>
                    </a:prstGeom>
                  </pic:spPr>
                </pic:pic>
              </a:graphicData>
            </a:graphic>
          </wp:inline>
        </w:drawing>
      </w:r>
    </w:p>
    <w:p w:rsidR="00DC3EC1">
      <w:pPr>
        <w:spacing w:after="0"/>
        <w:rPr>
          <w:lang w:eastAsia="zh-CN"/>
        </w:rPr>
      </w:pPr>
      <w:r>
        <w:rPr>
          <w:color w:val="000000"/>
          <w:lang w:eastAsia="zh-CN"/>
        </w:rPr>
        <w:t>24.</w:t>
      </w:r>
      <w:r>
        <w:rPr>
          <w:color w:val="000000"/>
          <w:lang w:eastAsia="zh-CN"/>
        </w:rPr>
        <w:t>家住在平遥的小李子想在</w:t>
      </w:r>
      <w:r>
        <w:rPr>
          <w:color w:val="000000"/>
          <w:lang w:eastAsia="zh-CN"/>
        </w:rPr>
        <w:t>“</w:t>
      </w:r>
      <w:r>
        <w:rPr>
          <w:color w:val="000000"/>
          <w:lang w:eastAsia="zh-CN"/>
        </w:rPr>
        <w:t>国庆</w:t>
      </w:r>
      <w:r>
        <w:rPr>
          <w:color w:val="000000"/>
          <w:lang w:eastAsia="zh-CN"/>
        </w:rPr>
        <w:t>”</w:t>
      </w:r>
      <w:r>
        <w:rPr>
          <w:color w:val="000000"/>
          <w:lang w:eastAsia="zh-CN"/>
        </w:rPr>
        <w:t>前陪爷爷去北京参加</w:t>
      </w:r>
      <w:r>
        <w:rPr>
          <w:color w:val="000000"/>
          <w:lang w:eastAsia="zh-CN"/>
        </w:rPr>
        <w:t>“</w:t>
      </w:r>
      <w:r>
        <w:rPr>
          <w:color w:val="000000"/>
          <w:lang w:eastAsia="zh-CN"/>
        </w:rPr>
        <w:t>中华人民共和国成立</w:t>
      </w:r>
      <w:r>
        <w:rPr>
          <w:color w:val="000000"/>
          <w:lang w:eastAsia="zh-CN"/>
        </w:rPr>
        <w:t>70</w:t>
      </w:r>
      <w:r>
        <w:rPr>
          <w:color w:val="000000"/>
          <w:lang w:eastAsia="zh-CN"/>
        </w:rPr>
        <w:t>周年</w:t>
      </w:r>
      <w:r>
        <w:rPr>
          <w:color w:val="000000"/>
          <w:lang w:eastAsia="zh-CN"/>
        </w:rPr>
        <w:t>”</w:t>
      </w:r>
      <w:r>
        <w:rPr>
          <w:color w:val="000000"/>
          <w:lang w:eastAsia="zh-CN"/>
        </w:rPr>
        <w:t>庆典活动，他在网上查到列车运行时刻的一部分如附表所示。</w:t>
      </w:r>
    </w:p>
    <w:p w:rsidR="00DC3EC1">
      <w:pPr>
        <w:spacing w:after="0"/>
      </w:pPr>
      <w:r>
        <w:rPr>
          <w:color w:val="000000"/>
        </w:rPr>
        <w:t>D2002</w:t>
      </w:r>
      <w:r>
        <w:rPr>
          <w:color w:val="000000"/>
        </w:rPr>
        <w:t>次列车运行时刻表：</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585"/>
        <w:gridCol w:w="450"/>
        <w:gridCol w:w="870"/>
        <w:gridCol w:w="870"/>
        <w:gridCol w:w="870"/>
        <w:gridCol w:w="1137"/>
        <w:gridCol w:w="450"/>
        <w:gridCol w:w="822"/>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车次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站次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站名</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到达时间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开车时间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运行时间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天数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里程</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临汾西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始发站</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07</w:t>
            </w:r>
            <w:r>
              <w:rPr>
                <w:color w:val="000000"/>
              </w:rPr>
              <w:t>：</w:t>
            </w:r>
            <w:r>
              <w:rPr>
                <w:color w:val="000000"/>
              </w:rPr>
              <w:t>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洪洞西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07</w:t>
            </w:r>
            <w:r>
              <w:rPr>
                <w:color w:val="000000"/>
              </w:rPr>
              <w:t>：</w:t>
            </w:r>
            <w:r>
              <w:rPr>
                <w:color w:val="000000"/>
              </w:rPr>
              <w:t>51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07</w:t>
            </w:r>
            <w:r>
              <w:rPr>
                <w:color w:val="000000"/>
              </w:rPr>
              <w:t>：</w:t>
            </w:r>
            <w:r>
              <w:rPr>
                <w:color w:val="000000"/>
              </w:rPr>
              <w:t>51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20</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灵石东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21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23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41</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101</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平遥古城</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39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41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59</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140</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太原南</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14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27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r>
              <w:rPr>
                <w:color w:val="000000"/>
              </w:rPr>
              <w:t>小时</w:t>
            </w:r>
            <w:r>
              <w:rPr>
                <w:color w:val="000000"/>
              </w:rPr>
              <w:t>34</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233</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阳泉北</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21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r>
              <w:rPr>
                <w:color w:val="000000"/>
              </w:rPr>
              <w:t>小时</w:t>
            </w:r>
            <w:r>
              <w:rPr>
                <w:color w:val="000000"/>
              </w:rPr>
              <w:t>35</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362</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石家庄</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03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r>
              <w:rPr>
                <w:color w:val="000000"/>
              </w:rPr>
              <w:t>小时</w:t>
            </w:r>
            <w:r>
              <w:rPr>
                <w:color w:val="000000"/>
              </w:rPr>
              <w:t>20</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465</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正定机场</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17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29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r>
              <w:rPr>
                <w:color w:val="000000"/>
              </w:rPr>
              <w:t>小时</w:t>
            </w:r>
            <w:r>
              <w:rPr>
                <w:color w:val="000000"/>
              </w:rPr>
              <w:t>37</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w:t>
            </w:r>
            <w:r>
              <w:rPr>
                <w:color w:val="000000"/>
              </w:rPr>
              <w:t>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502</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高碑店东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12</w:t>
            </w:r>
            <w:r>
              <w:rPr>
                <w:color w:val="000000"/>
              </w:rPr>
              <w:t>：</w:t>
            </w:r>
            <w:r>
              <w:rPr>
                <w:color w:val="000000"/>
              </w:rPr>
              <w:t>14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12</w:t>
            </w:r>
            <w:r>
              <w:rPr>
                <w:color w:val="000000"/>
              </w:rPr>
              <w:t>：</w:t>
            </w:r>
            <w:r>
              <w:rPr>
                <w:color w:val="000000"/>
              </w:rPr>
              <w:t>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w:t>
            </w:r>
            <w:r>
              <w:rPr>
                <w:color w:val="000000"/>
              </w:rPr>
              <w:t>小时</w:t>
            </w:r>
            <w:r>
              <w:rPr>
                <w:color w:val="000000"/>
              </w:rPr>
              <w:t>34</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663</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北京西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12</w:t>
            </w:r>
            <w:r>
              <w:rPr>
                <w:color w:val="000000"/>
              </w:rPr>
              <w:t>：</w:t>
            </w:r>
            <w:r>
              <w:rPr>
                <w:color w:val="000000"/>
              </w:rPr>
              <w:t>52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终点站</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r>
              <w:rPr>
                <w:color w:val="000000"/>
              </w:rPr>
              <w:t>小时</w:t>
            </w:r>
            <w:r>
              <w:rPr>
                <w:color w:val="000000"/>
              </w:rPr>
              <w:t>12</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746</w:t>
            </w:r>
            <w:r>
              <w:rPr>
                <w:color w:val="000000"/>
              </w:rPr>
              <w:t>公里</w:t>
            </w:r>
          </w:p>
        </w:tc>
      </w:tr>
    </w:tbl>
    <w:p w:rsidR="00DC3EC1">
      <w:pPr>
        <w:spacing w:after="0"/>
      </w:pPr>
      <w:r>
        <w:rPr>
          <w:color w:val="000000"/>
        </w:rPr>
        <w:t>D2004</w:t>
      </w:r>
      <w:r>
        <w:rPr>
          <w:color w:val="000000"/>
        </w:rPr>
        <w:t>次列车运行时刻表：</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585"/>
        <w:gridCol w:w="450"/>
        <w:gridCol w:w="870"/>
        <w:gridCol w:w="870"/>
        <w:gridCol w:w="870"/>
        <w:gridCol w:w="1137"/>
        <w:gridCol w:w="450"/>
        <w:gridCol w:w="822"/>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车次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站次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站名</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到达时间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开车时间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运行时间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天数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里程</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运城北</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始发站</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闻喜西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26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14</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32</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襄汾西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47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08</w:t>
            </w:r>
            <w:r>
              <w:rPr>
                <w:color w:val="000000"/>
              </w:rPr>
              <w:t>：</w:t>
            </w:r>
            <w:r>
              <w:rPr>
                <w:color w:val="000000"/>
              </w:rPr>
              <w:t>49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37</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91</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临汾西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52</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123</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洪洞西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16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18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r>
              <w:rPr>
                <w:color w:val="000000"/>
              </w:rPr>
              <w:t>小时</w:t>
            </w:r>
            <w:r>
              <w:rPr>
                <w:color w:val="000000"/>
              </w:rPr>
              <w:t>6</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143</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霍州东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36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09</w:t>
            </w:r>
            <w:r>
              <w:rPr>
                <w:color w:val="000000"/>
              </w:rPr>
              <w:t>：</w:t>
            </w:r>
            <w:r>
              <w:rPr>
                <w:color w:val="000000"/>
              </w:rPr>
              <w:t>38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r>
              <w:rPr>
                <w:color w:val="000000"/>
              </w:rPr>
              <w:t>小时</w:t>
            </w:r>
            <w:r>
              <w:rPr>
                <w:color w:val="000000"/>
              </w:rPr>
              <w:t>26</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187</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介休东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w:t>
            </w:r>
            <w:r>
              <w:rPr>
                <w:color w:val="000000"/>
              </w:rPr>
              <w:t>小时</w:t>
            </w:r>
            <w:r>
              <w:rPr>
                <w:color w:val="000000"/>
              </w:rPr>
              <w:t>50</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245</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平遥古城</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12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14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r>
              <w:rPr>
                <w:color w:val="000000"/>
              </w:rPr>
              <w:t>小时</w:t>
            </w:r>
            <w:r>
              <w:rPr>
                <w:color w:val="000000"/>
              </w:rPr>
              <w:t>2</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263</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祁县东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27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29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r>
              <w:rPr>
                <w:color w:val="000000"/>
              </w:rPr>
              <w:t>小时</w:t>
            </w:r>
            <w:r>
              <w:rPr>
                <w:color w:val="000000"/>
              </w:rPr>
              <w:t>17</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290</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太谷西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10</w:t>
            </w:r>
            <w:r>
              <w:rPr>
                <w:color w:val="000000"/>
              </w:rPr>
              <w:t>：</w:t>
            </w:r>
            <w:r>
              <w:rPr>
                <w:color w:val="000000"/>
              </w:rPr>
              <w:t>42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r>
              <w:rPr>
                <w:color w:val="000000"/>
              </w:rPr>
              <w:t>小时</w:t>
            </w:r>
            <w:r>
              <w:rPr>
                <w:color w:val="000000"/>
              </w:rPr>
              <w:t>30</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309</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太原南</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09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2</w:t>
            </w:r>
            <w:r>
              <w:rPr>
                <w:color w:val="000000"/>
              </w:rPr>
              <w:t>小时</w:t>
            </w:r>
            <w:r>
              <w:rPr>
                <w:color w:val="000000"/>
              </w:rPr>
              <w:t>52</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356</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阳泉北</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55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11</w:t>
            </w:r>
            <w:r>
              <w:rPr>
                <w:color w:val="000000"/>
              </w:rPr>
              <w:t>：</w:t>
            </w:r>
            <w:r>
              <w:rPr>
                <w:color w:val="000000"/>
              </w:rPr>
              <w:t>58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3</w:t>
            </w:r>
            <w:r>
              <w:rPr>
                <w:color w:val="000000"/>
              </w:rPr>
              <w:t>小时</w:t>
            </w:r>
            <w:r>
              <w:rPr>
                <w:color w:val="000000"/>
              </w:rPr>
              <w:t>45</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485</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石家庄</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12</w:t>
            </w:r>
            <w:r>
              <w:rPr>
                <w:color w:val="000000"/>
              </w:rPr>
              <w:t>：</w:t>
            </w:r>
            <w:r>
              <w:rPr>
                <w:color w:val="000000"/>
              </w:rPr>
              <w:t>38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12</w:t>
            </w:r>
            <w:r>
              <w:rPr>
                <w:color w:val="000000"/>
              </w:rPr>
              <w:t>：</w:t>
            </w:r>
            <w:r>
              <w:rPr>
                <w:color w:val="000000"/>
              </w:rPr>
              <w:t>51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w:t>
            </w:r>
            <w:r>
              <w:rPr>
                <w:color w:val="000000"/>
              </w:rPr>
              <w:t>小时</w:t>
            </w:r>
            <w:r>
              <w:rPr>
                <w:color w:val="000000"/>
              </w:rPr>
              <w:t>28</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588</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正定机场</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13</w:t>
            </w:r>
            <w:r>
              <w:rPr>
                <w:color w:val="000000"/>
              </w:rPr>
              <w:t>：</w:t>
            </w:r>
            <w:r>
              <w:rPr>
                <w:color w:val="000000"/>
              </w:rPr>
              <w:t>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13</w:t>
            </w:r>
            <w:r>
              <w:rPr>
                <w:color w:val="000000"/>
              </w:rPr>
              <w:t>：</w:t>
            </w:r>
            <w:r>
              <w:rPr>
                <w:color w:val="000000"/>
              </w:rPr>
              <w:t>11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4</w:t>
            </w:r>
            <w:r>
              <w:rPr>
                <w:color w:val="000000"/>
              </w:rPr>
              <w:t>小时</w:t>
            </w:r>
            <w:r>
              <w:rPr>
                <w:color w:val="000000"/>
              </w:rPr>
              <w:t>54</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625</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保定东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13</w:t>
            </w:r>
            <w:r>
              <w:rPr>
                <w:color w:val="000000"/>
              </w:rPr>
              <w:t>：</w:t>
            </w:r>
            <w:r>
              <w:rPr>
                <w:color w:val="000000"/>
              </w:rPr>
              <w:t>41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13</w:t>
            </w:r>
            <w:r>
              <w:rPr>
                <w:color w:val="000000"/>
              </w:rPr>
              <w:t>：</w:t>
            </w:r>
            <w:r>
              <w:rPr>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r>
              <w:rPr>
                <w:color w:val="000000"/>
              </w:rPr>
              <w:t>小时</w:t>
            </w:r>
            <w:r>
              <w:rPr>
                <w:color w:val="000000"/>
              </w:rPr>
              <w:t>31</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730</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高碑店东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14</w:t>
            </w:r>
            <w:r>
              <w:rPr>
                <w:color w:val="000000"/>
              </w:rPr>
              <w:t>：</w:t>
            </w:r>
            <w:r>
              <w:rPr>
                <w:color w:val="000000"/>
              </w:rPr>
              <w:t>03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14</w:t>
            </w:r>
            <w:r>
              <w:rPr>
                <w:color w:val="000000"/>
              </w:rPr>
              <w:t>：</w:t>
            </w:r>
            <w:r>
              <w:rPr>
                <w:color w:val="000000"/>
              </w:rPr>
              <w:t>29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5</w:t>
            </w:r>
            <w:r>
              <w:rPr>
                <w:color w:val="000000"/>
              </w:rPr>
              <w:t>小时</w:t>
            </w:r>
            <w:r>
              <w:rPr>
                <w:color w:val="000000"/>
              </w:rPr>
              <w:t>53</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786</w:t>
            </w:r>
            <w:r>
              <w:rPr>
                <w:color w:val="000000"/>
              </w:rPr>
              <w:t>公里</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D2004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北京西</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15</w:t>
            </w:r>
            <w:r>
              <w:rPr>
                <w:color w:val="000000"/>
              </w:rPr>
              <w:t>：</w:t>
            </w:r>
            <w:r>
              <w:rPr>
                <w:color w:val="000000"/>
              </w:rPr>
              <w:t>01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终点站</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6</w:t>
            </w:r>
            <w:r>
              <w:rPr>
                <w:color w:val="000000"/>
              </w:rPr>
              <w:t>小时</w:t>
            </w:r>
            <w:r>
              <w:rPr>
                <w:color w:val="000000"/>
              </w:rPr>
              <w:t>51</w:t>
            </w:r>
            <w:r>
              <w:rPr>
                <w:color w:val="000000"/>
              </w:rPr>
              <w:t>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当天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C3EC1">
            <w:pPr>
              <w:spacing w:after="0"/>
            </w:pPr>
            <w:r>
              <w:rPr>
                <w:color w:val="000000"/>
              </w:rPr>
              <w:t>869</w:t>
            </w:r>
            <w:r>
              <w:rPr>
                <w:color w:val="000000"/>
              </w:rPr>
              <w:t>公里</w:t>
            </w:r>
          </w:p>
        </w:tc>
      </w:tr>
    </w:tbl>
    <w:p w:rsidR="00DC3EC1">
      <w:pPr>
        <w:spacing w:after="0"/>
      </w:pPr>
      <w:r>
        <w:rPr>
          <w:color w:val="000000"/>
        </w:rPr>
        <w:t>则根据附表有：</w:t>
      </w:r>
    </w:p>
    <w:p w:rsidR="00DC3EC1">
      <w:pPr>
        <w:spacing w:after="0"/>
        <w:rPr>
          <w:lang w:eastAsia="zh-CN"/>
        </w:rPr>
      </w:pPr>
      <w:r>
        <w:rPr>
          <w:color w:val="000000"/>
          <w:lang w:eastAsia="zh-CN"/>
        </w:rPr>
        <w:t>（</w:t>
      </w:r>
      <w:r>
        <w:rPr>
          <w:color w:val="000000"/>
          <w:lang w:eastAsia="zh-CN"/>
        </w:rPr>
        <w:t>1</w:t>
      </w:r>
      <w:r>
        <w:rPr>
          <w:color w:val="000000"/>
          <w:lang w:eastAsia="zh-CN"/>
        </w:rPr>
        <w:t>）小李要想到达北京用时最短，应该选择那列车</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）小李所选列车在这段路程里的平均速度是多少</w:t>
      </w:r>
      <w:r>
        <w:rPr>
          <w:color w:val="000000"/>
          <w:lang w:eastAsia="zh-CN"/>
        </w:rPr>
        <w:t xml:space="preserve">?    </w:t>
      </w:r>
    </w:p>
    <w:p w:rsidR="00DC3EC1">
      <w:pPr>
        <w:spacing w:after="0"/>
        <w:rPr>
          <w:lang w:eastAsia="zh-CN"/>
        </w:rPr>
      </w:pPr>
      <w:r>
        <w:rPr>
          <w:color w:val="000000"/>
          <w:lang w:eastAsia="zh-CN"/>
        </w:rPr>
        <w:t>25.</w:t>
      </w:r>
      <w:r>
        <w:rPr>
          <w:color w:val="000000"/>
          <w:lang w:eastAsia="zh-CN"/>
        </w:rPr>
        <w:t>如图所示，轿车甲以</w:t>
      </w:r>
      <w:r>
        <w:rPr>
          <w:color w:val="000000"/>
          <w:lang w:eastAsia="zh-CN"/>
        </w:rPr>
        <w:t>v</w:t>
      </w:r>
      <w:r>
        <w:rPr>
          <w:color w:val="000000"/>
          <w:vertAlign w:val="subscript"/>
          <w:lang w:eastAsia="zh-CN"/>
        </w:rPr>
        <w:t>1</w:t>
      </w:r>
      <w:r>
        <w:rPr>
          <w:color w:val="000000"/>
          <w:lang w:eastAsia="zh-CN"/>
        </w:rPr>
        <w:t>=90km/h</w:t>
      </w:r>
      <w:r>
        <w:rPr>
          <w:color w:val="000000"/>
          <w:lang w:eastAsia="zh-CN"/>
        </w:rPr>
        <w:t>的速度在平直公路上匀速行驶，</w:t>
      </w:r>
      <w:r>
        <w:rPr>
          <w:color w:val="000000"/>
          <w:lang w:eastAsia="zh-CN"/>
        </w:rPr>
        <w:t>A</w:t>
      </w:r>
      <w:r>
        <w:rPr>
          <w:color w:val="000000"/>
          <w:lang w:eastAsia="zh-CN"/>
        </w:rPr>
        <w:t>，</w:t>
      </w:r>
      <w:r>
        <w:rPr>
          <w:color w:val="000000"/>
          <w:lang w:eastAsia="zh-CN"/>
        </w:rPr>
        <w:t>B</w:t>
      </w:r>
      <w:r>
        <w:rPr>
          <w:color w:val="000000"/>
          <w:lang w:eastAsia="zh-CN"/>
        </w:rPr>
        <w:t>、</w:t>
      </w:r>
      <w:r>
        <w:rPr>
          <w:color w:val="000000"/>
          <w:lang w:eastAsia="zh-CN"/>
        </w:rPr>
        <w:t>C</w:t>
      </w:r>
      <w:r>
        <w:rPr>
          <w:color w:val="000000"/>
          <w:lang w:eastAsia="zh-CN"/>
        </w:rPr>
        <w:t>是平直公路上的三个位置。</w:t>
      </w:r>
      <w:r>
        <w:rPr>
          <w:color w:val="000000"/>
          <w:lang w:eastAsia="zh-CN"/>
        </w:rPr>
        <w:t>A</w:t>
      </w:r>
      <w:r>
        <w:rPr>
          <w:color w:val="000000"/>
          <w:lang w:eastAsia="zh-CN"/>
        </w:rPr>
        <w:t>，</w:t>
      </w:r>
      <w:r>
        <w:rPr>
          <w:color w:val="000000"/>
          <w:lang w:eastAsia="zh-CN"/>
        </w:rPr>
        <w:t>B</w:t>
      </w:r>
      <w:r>
        <w:rPr>
          <w:color w:val="000000"/>
          <w:lang w:eastAsia="zh-CN"/>
        </w:rPr>
        <w:t>相距</w:t>
      </w:r>
      <w:r>
        <w:rPr>
          <w:color w:val="000000"/>
          <w:lang w:eastAsia="zh-CN"/>
        </w:rPr>
        <w:t>50m</w:t>
      </w:r>
      <w:r>
        <w:rPr>
          <w:color w:val="000000"/>
          <w:lang w:eastAsia="zh-CN"/>
        </w:rPr>
        <w:t>，</w:t>
      </w:r>
      <w:r>
        <w:rPr>
          <w:color w:val="000000"/>
          <w:lang w:eastAsia="zh-CN"/>
        </w:rPr>
        <w:t>B</w:t>
      </w:r>
      <w:r>
        <w:rPr>
          <w:color w:val="000000"/>
          <w:lang w:eastAsia="zh-CN"/>
        </w:rPr>
        <w:t>、</w:t>
      </w:r>
      <w:r>
        <w:rPr>
          <w:color w:val="000000"/>
          <w:lang w:eastAsia="zh-CN"/>
        </w:rPr>
        <w:t>C</w:t>
      </w:r>
      <w:r>
        <w:rPr>
          <w:color w:val="000000"/>
          <w:lang w:eastAsia="zh-CN"/>
        </w:rPr>
        <w:t>相距</w:t>
      </w:r>
      <w:r>
        <w:rPr>
          <w:color w:val="000000"/>
          <w:lang w:eastAsia="zh-CN"/>
        </w:rPr>
        <w:t xml:space="preserve">20m  </w:t>
      </w:r>
    </w:p>
    <w:p w:rsidR="00DC3EC1">
      <w:pPr>
        <w:spacing w:after="0"/>
      </w:pPr>
      <w:r>
        <w:rPr>
          <w:noProof/>
          <w:lang w:eastAsia="zh-CN"/>
        </w:rPr>
        <w:drawing>
          <wp:inline distT="0" distB="0" distL="0" distR="0">
            <wp:extent cx="2702408" cy="563397"/>
            <wp:effectExtent l="19050" t="0" r="2692" b="0"/>
            <wp:docPr id="36" name=""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855535" name=""/>
                    <pic:cNvPicPr/>
                  </pic:nvPicPr>
                  <pic:blipFill>
                    <a:blip xmlns:r="http://schemas.openxmlformats.org/officeDocument/2006/relationships" r:embed="rId24"/>
                    <a:stretch>
                      <a:fillRect/>
                    </a:stretch>
                  </pic:blipFill>
                  <pic:spPr>
                    <a:xfrm>
                      <a:off x="0" y="0"/>
                      <a:ext cx="2702408" cy="563397"/>
                    </a:xfrm>
                    <a:prstGeom prst="rect">
                      <a:avLst/>
                    </a:prstGeom>
                  </pic:spPr>
                </pic:pic>
              </a:graphicData>
            </a:graphic>
          </wp:inline>
        </w:drawing>
      </w:r>
    </w:p>
    <w:p w:rsidR="00DC3EC1">
      <w:pPr>
        <w:spacing w:after="0"/>
        <w:rPr>
          <w:lang w:eastAsia="zh-CN"/>
        </w:rPr>
      </w:pPr>
      <w:r>
        <w:rPr>
          <w:color w:val="000000"/>
          <w:lang w:eastAsia="zh-CN"/>
        </w:rPr>
        <w:t>（</w:t>
      </w:r>
      <w:r>
        <w:rPr>
          <w:color w:val="000000"/>
          <w:lang w:eastAsia="zh-CN"/>
        </w:rPr>
        <w:t>1</w:t>
      </w:r>
      <w:r>
        <w:rPr>
          <w:color w:val="000000"/>
          <w:lang w:eastAsia="zh-CN"/>
        </w:rPr>
        <w:t>）求轿车申由</w:t>
      </w:r>
      <w:r>
        <w:rPr>
          <w:color w:val="000000"/>
          <w:lang w:eastAsia="zh-CN"/>
        </w:rPr>
        <w:t>A</w:t>
      </w:r>
      <w:r>
        <w:rPr>
          <w:color w:val="000000"/>
          <w:lang w:eastAsia="zh-CN"/>
        </w:rPr>
        <w:t>匀速行驶至</w:t>
      </w:r>
      <w:r>
        <w:rPr>
          <w:color w:val="000000"/>
          <w:lang w:eastAsia="zh-CN"/>
        </w:rPr>
        <w:t>B</w:t>
      </w:r>
      <w:r>
        <w:rPr>
          <w:color w:val="000000"/>
          <w:lang w:eastAsia="zh-CN"/>
        </w:rPr>
        <w:t>处所需要的时间</w:t>
      </w:r>
      <w:r>
        <w:rPr>
          <w:color w:val="000000"/>
          <w:lang w:eastAsia="zh-CN"/>
        </w:rPr>
        <w:t>t</w:t>
      </w:r>
      <w:r>
        <w:rPr>
          <w:color w:val="000000"/>
          <w:lang w:eastAsia="zh-CN"/>
        </w:rPr>
        <w:t>；</w:t>
      </w:r>
      <w:r>
        <w:rPr>
          <w:color w:val="000000"/>
          <w:lang w:eastAsia="zh-CN"/>
        </w:rPr>
        <w:t xml:space="preserve">    </w:t>
      </w:r>
    </w:p>
    <w:p w:rsidR="00DC3EC1">
      <w:pPr>
        <w:spacing w:after="0"/>
        <w:rPr>
          <w:lang w:eastAsia="zh-CN"/>
        </w:rPr>
      </w:pPr>
      <w:r>
        <w:rPr>
          <w:color w:val="000000"/>
          <w:lang w:eastAsia="zh-CN"/>
        </w:rPr>
        <w:t>（</w:t>
      </w:r>
      <w:r>
        <w:rPr>
          <w:color w:val="000000"/>
          <w:lang w:eastAsia="zh-CN"/>
        </w:rPr>
        <w:t>2</w:t>
      </w:r>
      <w:r>
        <w:rPr>
          <w:color w:val="000000"/>
          <w:lang w:eastAsia="zh-CN"/>
        </w:rPr>
        <w:t>）若轿车甲行驶至</w:t>
      </w:r>
      <w:r>
        <w:rPr>
          <w:color w:val="000000"/>
          <w:lang w:eastAsia="zh-CN"/>
        </w:rPr>
        <w:t>A</w:t>
      </w:r>
      <w:r>
        <w:rPr>
          <w:color w:val="000000"/>
          <w:lang w:eastAsia="zh-CN"/>
        </w:rPr>
        <w:t>处时，驾驶员发现</w:t>
      </w:r>
      <w:r>
        <w:rPr>
          <w:color w:val="000000"/>
          <w:lang w:eastAsia="zh-CN"/>
        </w:rPr>
        <w:t>B</w:t>
      </w:r>
      <w:r>
        <w:rPr>
          <w:color w:val="000000"/>
          <w:lang w:eastAsia="zh-CN"/>
        </w:rPr>
        <w:t>处有超速拍照装置</w:t>
      </w:r>
      <w:r>
        <w:rPr>
          <w:color w:val="000000"/>
          <w:lang w:eastAsia="zh-CN"/>
        </w:rPr>
        <w:t>(</w:t>
      </w:r>
      <w:r>
        <w:rPr>
          <w:color w:val="000000"/>
          <w:lang w:eastAsia="zh-CN"/>
        </w:rPr>
        <w:t>限速</w:t>
      </w:r>
      <w:r>
        <w:rPr>
          <w:color w:val="000000"/>
          <w:lang w:eastAsia="zh-CN"/>
        </w:rPr>
        <w:t>70kmn)</w:t>
      </w:r>
      <w:r>
        <w:rPr>
          <w:color w:val="000000"/>
          <w:lang w:eastAsia="zh-CN"/>
        </w:rPr>
        <w:t>，立即使一轿车减速，行驶</w:t>
      </w:r>
      <w:r>
        <w:rPr>
          <w:color w:val="000000"/>
          <w:lang w:eastAsia="zh-CN"/>
        </w:rPr>
        <w:t>3s</w:t>
      </w:r>
      <w:r>
        <w:rPr>
          <w:color w:val="000000"/>
          <w:lang w:eastAsia="zh-CN"/>
        </w:rPr>
        <w:t>后，速度减为</w:t>
      </w:r>
      <w:r>
        <w:rPr>
          <w:color w:val="000000"/>
          <w:lang w:eastAsia="zh-CN"/>
        </w:rPr>
        <w:t>v</w:t>
      </w:r>
      <w:r>
        <w:rPr>
          <w:color w:val="000000"/>
          <w:vertAlign w:val="subscript"/>
          <w:lang w:eastAsia="zh-CN"/>
        </w:rPr>
        <w:t>2</w:t>
      </w:r>
      <w:r>
        <w:rPr>
          <w:color w:val="000000"/>
          <w:lang w:eastAsia="zh-CN"/>
        </w:rPr>
        <w:t>=70km/h</w:t>
      </w:r>
      <w:r>
        <w:rPr>
          <w:color w:val="000000"/>
          <w:lang w:eastAsia="zh-CN"/>
        </w:rPr>
        <w:t>，这段时间内，轿车行驶的平均速度</w:t>
      </w:r>
      <w:r>
        <w:rPr>
          <w:color w:val="000000"/>
          <w:lang w:eastAsia="zh-CN"/>
        </w:rPr>
        <w:t>v=72km/h</w:t>
      </w:r>
      <w:r>
        <w:rPr>
          <w:color w:val="000000"/>
          <w:lang w:eastAsia="zh-CN"/>
        </w:rPr>
        <w:t>，请通过计算来判断轿车是否会因为超速而被拍照；</w:t>
      </w:r>
      <w:r>
        <w:rPr>
          <w:color w:val="000000"/>
          <w:lang w:eastAsia="zh-CN"/>
        </w:rPr>
        <w:t xml:space="preserve">    </w:t>
      </w:r>
    </w:p>
    <w:p w:rsidR="00DC3EC1">
      <w:pPr>
        <w:spacing w:after="0"/>
        <w:rPr>
          <w:lang w:eastAsia="zh-CN"/>
        </w:rPr>
      </w:pPr>
      <w:r>
        <w:rPr>
          <w:color w:val="000000"/>
          <w:lang w:eastAsia="zh-CN"/>
        </w:rPr>
        <w:t>（</w:t>
      </w:r>
      <w:r>
        <w:rPr>
          <w:color w:val="000000"/>
          <w:lang w:eastAsia="zh-CN"/>
        </w:rPr>
        <w:t>3</w:t>
      </w:r>
      <w:r>
        <w:rPr>
          <w:color w:val="000000"/>
          <w:lang w:eastAsia="zh-CN"/>
        </w:rPr>
        <w:t>）汽车驾驶员从发现情况到采取制动所需要的时间叫反应时间。若另一辆轿车乙以速度</w:t>
      </w:r>
      <w:r>
        <w:rPr>
          <w:color w:val="000000"/>
          <w:lang w:eastAsia="zh-CN"/>
        </w:rPr>
        <w:t>v</w:t>
      </w:r>
      <w:r>
        <w:rPr>
          <w:color w:val="000000"/>
          <w:vertAlign w:val="subscript"/>
          <w:lang w:eastAsia="zh-CN"/>
        </w:rPr>
        <w:t>3</w:t>
      </w:r>
      <w:r>
        <w:rPr>
          <w:color w:val="000000"/>
          <w:lang w:eastAsia="zh-CN"/>
        </w:rPr>
        <w:t>也在上述公路上行驶，当行驶至</w:t>
      </w:r>
      <w:r>
        <w:rPr>
          <w:color w:val="000000"/>
          <w:lang w:eastAsia="zh-CN"/>
        </w:rPr>
        <w:t>A</w:t>
      </w:r>
      <w:r>
        <w:rPr>
          <w:color w:val="000000"/>
          <w:lang w:eastAsia="zh-CN"/>
        </w:rPr>
        <w:t>处时，驾驶员发现</w:t>
      </w:r>
      <w:r>
        <w:rPr>
          <w:color w:val="000000"/>
          <w:lang w:eastAsia="zh-CN"/>
        </w:rPr>
        <w:t>C</w:t>
      </w:r>
      <w:r>
        <w:rPr>
          <w:color w:val="000000"/>
          <w:lang w:eastAsia="zh-CN"/>
        </w:rPr>
        <w:t>处有障碍物，制动后轿车行驶</w:t>
      </w:r>
      <w:r>
        <w:rPr>
          <w:color w:val="000000"/>
          <w:lang w:eastAsia="zh-CN"/>
        </w:rPr>
        <w:t>60m</w:t>
      </w:r>
      <w:r>
        <w:rPr>
          <w:color w:val="000000"/>
          <w:lang w:eastAsia="zh-CN"/>
        </w:rPr>
        <w:t>刚好停在障碍物</w:t>
      </w:r>
      <w:r>
        <w:rPr>
          <w:color w:val="000000"/>
          <w:lang w:eastAsia="zh-CN"/>
        </w:rPr>
        <w:t>C</w:t>
      </w:r>
      <w:r>
        <w:rPr>
          <w:color w:val="000000"/>
          <w:lang w:eastAsia="zh-CN"/>
        </w:rPr>
        <w:t>前，若此驾驶员的反应时间为</w:t>
      </w:r>
      <w:r>
        <w:rPr>
          <w:color w:val="000000"/>
          <w:lang w:eastAsia="zh-CN"/>
        </w:rPr>
        <w:t>0.5s</w:t>
      </w:r>
      <w:r>
        <w:rPr>
          <w:color w:val="000000"/>
          <w:lang w:eastAsia="zh-CN"/>
        </w:rPr>
        <w:t>，求制动前轿车乙的行驶速度</w:t>
      </w:r>
      <w:r>
        <w:rPr>
          <w:color w:val="000000"/>
          <w:lang w:eastAsia="zh-CN"/>
        </w:rPr>
        <w:t>v</w:t>
      </w:r>
      <w:r>
        <w:rPr>
          <w:color w:val="000000"/>
          <w:vertAlign w:val="subscript"/>
          <w:lang w:eastAsia="zh-CN"/>
        </w:rPr>
        <w:t>3</w:t>
      </w:r>
      <w:r>
        <w:rPr>
          <w:color w:val="000000"/>
          <w:lang w:eastAsia="zh-CN"/>
        </w:rPr>
        <w:t>。</w:t>
      </w:r>
      <w:r>
        <w:rPr>
          <w:lang w:eastAsia="zh-CN"/>
        </w:rPr>
        <w:br/>
      </w:r>
    </w:p>
    <w:p w:rsidR="00DC3EC1">
      <w:pPr>
        <w:rPr>
          <w:lang w:eastAsia="zh-CN"/>
        </w:rPr>
      </w:pPr>
      <w:r>
        <w:rPr>
          <w:lang w:eastAsia="zh-CN"/>
        </w:rPr>
        <w:br w:type="page"/>
      </w:r>
    </w:p>
    <w:p w:rsidR="00DC3EC1">
      <w:pPr>
        <w:jc w:val="center"/>
        <w:rPr>
          <w:lang w:eastAsia="zh-CN"/>
        </w:rPr>
      </w:pPr>
      <w:r>
        <w:rPr>
          <w:b/>
          <w:bCs/>
          <w:sz w:val="28"/>
          <w:szCs w:val="28"/>
          <w:lang w:eastAsia="zh-CN"/>
        </w:rPr>
        <w:t>答案解析部分</w:t>
      </w:r>
    </w:p>
    <w:p w:rsidR="00DC3EC1">
      <w:pPr>
        <w:rPr>
          <w:lang w:eastAsia="zh-CN"/>
        </w:rPr>
      </w:pPr>
      <w:r>
        <w:rPr>
          <w:lang w:eastAsia="zh-CN"/>
        </w:rPr>
        <w:t>一、单项选择题</w:t>
      </w:r>
      <w:r>
        <w:rPr>
          <w:lang w:eastAsia="zh-CN"/>
        </w:rPr>
        <w:t>(</w:t>
      </w:r>
      <w:r>
        <w:rPr>
          <w:lang w:eastAsia="zh-CN"/>
        </w:rPr>
        <w:t>每小题</w:t>
      </w:r>
      <w:r>
        <w:rPr>
          <w:lang w:eastAsia="zh-CN"/>
        </w:rPr>
        <w:t>3</w:t>
      </w:r>
      <w:r>
        <w:rPr>
          <w:lang w:eastAsia="zh-CN"/>
        </w:rPr>
        <w:t>分，共</w:t>
      </w:r>
      <w:r>
        <w:rPr>
          <w:lang w:eastAsia="zh-CN"/>
        </w:rPr>
        <w:t>39</w:t>
      </w:r>
      <w:r>
        <w:rPr>
          <w:lang w:eastAsia="zh-CN"/>
        </w:rPr>
        <w:t>分</w:t>
      </w:r>
      <w:r>
        <w:rPr>
          <w:lang w:eastAsia="zh-CN"/>
        </w:rPr>
        <w:t xml:space="preserve">)  </w:t>
      </w:r>
    </w:p>
    <w:p w:rsidR="00DC3EC1">
      <w:pPr>
        <w:spacing w:after="0"/>
        <w:rPr>
          <w:lang w:eastAsia="zh-CN"/>
        </w:rPr>
      </w:pPr>
      <w:r>
        <w:rPr>
          <w:color w:val="000000"/>
          <w:lang w:eastAsia="zh-CN"/>
        </w:rPr>
        <w:t>1.</w:t>
      </w:r>
      <w:r>
        <w:rPr>
          <w:color w:val="0000FF"/>
          <w:lang w:eastAsia="zh-CN"/>
        </w:rPr>
        <w:t>【答案】</w:t>
      </w:r>
      <w:r>
        <w:rPr>
          <w:color w:val="000000"/>
          <w:lang w:eastAsia="zh-CN"/>
        </w:rPr>
        <w:t xml:space="preserve"> B   </w:t>
      </w:r>
    </w:p>
    <w:p w:rsidR="00DC3EC1">
      <w:pPr>
        <w:spacing w:after="0"/>
        <w:rPr>
          <w:lang w:eastAsia="zh-CN"/>
        </w:rPr>
      </w:pPr>
      <w:r>
        <w:rPr>
          <w:color w:val="0000FF"/>
          <w:lang w:eastAsia="zh-CN"/>
        </w:rPr>
        <w:t>【考点】</w:t>
      </w:r>
      <w:r>
        <w:rPr>
          <w:color w:val="000000"/>
          <w:lang w:eastAsia="zh-CN"/>
        </w:rPr>
        <w:t>时间的估测，长度的估测，速度与物体运动</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A.</w:t>
      </w:r>
      <w:r>
        <w:rPr>
          <w:color w:val="000000"/>
          <w:lang w:eastAsia="zh-CN"/>
        </w:rPr>
        <w:t>一般情况下，教室的高度约</w:t>
      </w:r>
      <w:r>
        <w:rPr>
          <w:color w:val="000000"/>
          <w:lang w:eastAsia="zh-CN"/>
        </w:rPr>
        <w:t>3m</w:t>
      </w:r>
      <w:r>
        <w:rPr>
          <w:color w:val="000000"/>
          <w:lang w:eastAsia="zh-CN"/>
        </w:rPr>
        <w:t>，</w:t>
      </w:r>
      <w:r>
        <w:rPr>
          <w:color w:val="000000"/>
          <w:lang w:eastAsia="zh-CN"/>
        </w:rPr>
        <w:t>A</w:t>
      </w:r>
      <w:r>
        <w:rPr>
          <w:color w:val="000000"/>
          <w:lang w:eastAsia="zh-CN"/>
        </w:rPr>
        <w:t>不符合题意；</w:t>
      </w:r>
      <w:r>
        <w:rPr>
          <w:lang w:eastAsia="zh-CN"/>
        </w:rPr>
        <w:br/>
      </w:r>
      <w:r>
        <w:rPr>
          <w:color w:val="000000"/>
          <w:lang w:eastAsia="zh-CN"/>
        </w:rPr>
        <w:t xml:space="preserve"> B.</w:t>
      </w:r>
      <w:r>
        <w:rPr>
          <w:color w:val="000000"/>
          <w:lang w:eastAsia="zh-CN"/>
        </w:rPr>
        <w:t>人的步行速度约</w:t>
      </w:r>
      <w:r>
        <w:rPr>
          <w:color w:val="000000"/>
          <w:lang w:eastAsia="zh-CN"/>
        </w:rPr>
        <w:t>1m/s</w:t>
      </w:r>
      <w:r>
        <w:rPr>
          <w:color w:val="000000"/>
          <w:lang w:eastAsia="zh-CN"/>
        </w:rPr>
        <w:t>，</w:t>
      </w:r>
      <w:r>
        <w:rPr>
          <w:color w:val="000000"/>
          <w:lang w:eastAsia="zh-CN"/>
        </w:rPr>
        <w:t>B</w:t>
      </w:r>
      <w:r>
        <w:rPr>
          <w:color w:val="000000"/>
          <w:lang w:eastAsia="zh-CN"/>
        </w:rPr>
        <w:t>符合题意；</w:t>
      </w:r>
      <w:r>
        <w:rPr>
          <w:lang w:eastAsia="zh-CN"/>
        </w:rPr>
        <w:br/>
      </w:r>
      <w:r>
        <w:rPr>
          <w:color w:val="000000"/>
          <w:lang w:eastAsia="zh-CN"/>
        </w:rPr>
        <w:t xml:space="preserve"> C.</w:t>
      </w:r>
      <w:r>
        <w:rPr>
          <w:color w:val="000000"/>
          <w:lang w:eastAsia="zh-CN"/>
        </w:rPr>
        <w:t>人眨眼的时间不足</w:t>
      </w:r>
      <w:r>
        <w:rPr>
          <w:color w:val="000000"/>
          <w:lang w:eastAsia="zh-CN"/>
        </w:rPr>
        <w:t>1s</w:t>
      </w:r>
      <w:r>
        <w:rPr>
          <w:color w:val="000000"/>
          <w:lang w:eastAsia="zh-CN"/>
        </w:rPr>
        <w:t>，</w:t>
      </w:r>
      <w:r>
        <w:rPr>
          <w:color w:val="000000"/>
          <w:lang w:eastAsia="zh-CN"/>
        </w:rPr>
        <w:t>C</w:t>
      </w:r>
      <w:r>
        <w:rPr>
          <w:color w:val="000000"/>
          <w:lang w:eastAsia="zh-CN"/>
        </w:rPr>
        <w:t>不符合题意；</w:t>
      </w:r>
      <w:r>
        <w:rPr>
          <w:lang w:eastAsia="zh-CN"/>
        </w:rPr>
        <w:br/>
      </w:r>
      <w:r>
        <w:rPr>
          <w:color w:val="000000"/>
          <w:lang w:eastAsia="zh-CN"/>
        </w:rPr>
        <w:t xml:space="preserve"> D.</w:t>
      </w:r>
      <w:r>
        <w:rPr>
          <w:color w:val="000000"/>
          <w:lang w:eastAsia="zh-CN"/>
        </w:rPr>
        <w:t>物理课本的长约</w:t>
      </w:r>
      <w:r>
        <w:rPr>
          <w:color w:val="000000"/>
          <w:lang w:eastAsia="zh-CN"/>
        </w:rPr>
        <w:t>27cm</w:t>
      </w:r>
      <w:r>
        <w:rPr>
          <w:color w:val="000000"/>
          <w:lang w:eastAsia="zh-CN"/>
        </w:rPr>
        <w:t>，</w:t>
      </w:r>
      <w:r>
        <w:rPr>
          <w:color w:val="000000"/>
          <w:lang w:eastAsia="zh-CN"/>
        </w:rPr>
        <w:t>D</w:t>
      </w:r>
      <w:r>
        <w:rPr>
          <w:color w:val="000000"/>
          <w:lang w:eastAsia="zh-CN"/>
        </w:rPr>
        <w:t>不符合题意。</w:t>
      </w:r>
      <w:r>
        <w:rPr>
          <w:lang w:eastAsia="zh-CN"/>
        </w:rPr>
        <w:br/>
      </w:r>
      <w:r>
        <w:rPr>
          <w:color w:val="000000"/>
          <w:lang w:eastAsia="zh-CN"/>
        </w:rPr>
        <w:t xml:space="preserve"> </w:t>
      </w:r>
      <w:r>
        <w:rPr>
          <w:color w:val="000000"/>
          <w:lang w:eastAsia="zh-CN"/>
        </w:rPr>
        <w:t>故答案为：</w:t>
      </w:r>
      <w:r>
        <w:rPr>
          <w:color w:val="000000"/>
          <w:lang w:eastAsia="zh-CN"/>
        </w:rPr>
        <w:t xml:space="preserve">B. </w:t>
      </w:r>
    </w:p>
    <w:p w:rsidR="00DC3EC1">
      <w:pPr>
        <w:spacing w:after="0"/>
        <w:rPr>
          <w:lang w:eastAsia="zh-CN"/>
        </w:rPr>
      </w:pPr>
      <w:r>
        <w:rPr>
          <w:color w:val="000000"/>
          <w:lang w:eastAsia="zh-CN"/>
        </w:rPr>
        <w:t>【分析】根据常见物体的长度、速度和时间，根据数据的合理性，选择答案。</w:t>
      </w:r>
    </w:p>
    <w:p w:rsidR="00DC3EC1">
      <w:pPr>
        <w:spacing w:after="0"/>
        <w:rPr>
          <w:lang w:eastAsia="zh-CN"/>
        </w:rPr>
      </w:pPr>
      <w:r>
        <w:rPr>
          <w:color w:val="000000"/>
          <w:lang w:eastAsia="zh-CN"/>
        </w:rPr>
        <w:t>2.</w:t>
      </w:r>
      <w:r>
        <w:rPr>
          <w:color w:val="0000FF"/>
          <w:lang w:eastAsia="zh-CN"/>
        </w:rPr>
        <w:t>【答案】</w:t>
      </w:r>
      <w:r>
        <w:rPr>
          <w:color w:val="000000"/>
          <w:lang w:eastAsia="zh-CN"/>
        </w:rPr>
        <w:t xml:space="preserve"> C   </w:t>
      </w:r>
    </w:p>
    <w:p w:rsidR="00DC3EC1">
      <w:pPr>
        <w:spacing w:after="0"/>
        <w:rPr>
          <w:lang w:eastAsia="zh-CN"/>
        </w:rPr>
      </w:pPr>
      <w:r>
        <w:rPr>
          <w:color w:val="0000FF"/>
          <w:lang w:eastAsia="zh-CN"/>
        </w:rPr>
        <w:t>【考点】</w:t>
      </w:r>
      <w:r>
        <w:rPr>
          <w:color w:val="000000"/>
          <w:lang w:eastAsia="zh-CN"/>
        </w:rPr>
        <w:t>长度及其测量，刻度尺的使用</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A.</w:t>
      </w:r>
      <w:r>
        <w:rPr>
          <w:color w:val="000000"/>
          <w:lang w:eastAsia="zh-CN"/>
        </w:rPr>
        <w:t>测量长度时</w:t>
      </w:r>
      <w:r>
        <w:rPr>
          <w:color w:val="000000"/>
          <w:lang w:eastAsia="zh-CN"/>
        </w:rPr>
        <w:t>，刻度尺不能倾斜，</w:t>
      </w:r>
      <w:r>
        <w:rPr>
          <w:color w:val="000000"/>
          <w:lang w:eastAsia="zh-CN"/>
        </w:rPr>
        <w:t>A</w:t>
      </w:r>
      <w:r>
        <w:rPr>
          <w:color w:val="000000"/>
          <w:lang w:eastAsia="zh-CN"/>
        </w:rPr>
        <w:t>不符合题意；</w:t>
      </w:r>
      <w:r>
        <w:rPr>
          <w:lang w:eastAsia="zh-CN"/>
        </w:rPr>
        <w:br/>
      </w:r>
      <w:r>
        <w:rPr>
          <w:color w:val="000000"/>
          <w:lang w:eastAsia="zh-CN"/>
        </w:rPr>
        <w:t xml:space="preserve"> B.</w:t>
      </w:r>
      <w:r>
        <w:rPr>
          <w:color w:val="000000"/>
          <w:lang w:eastAsia="zh-CN"/>
        </w:rPr>
        <w:t>读数时，视线要垂直于尺面，</w:t>
      </w:r>
      <w:r>
        <w:rPr>
          <w:color w:val="000000"/>
          <w:lang w:eastAsia="zh-CN"/>
        </w:rPr>
        <w:t>B</w:t>
      </w:r>
      <w:r>
        <w:rPr>
          <w:color w:val="000000"/>
          <w:lang w:eastAsia="zh-CN"/>
        </w:rPr>
        <w:t>不符合题意；</w:t>
      </w:r>
      <w:r>
        <w:rPr>
          <w:lang w:eastAsia="zh-CN"/>
        </w:rPr>
        <w:br/>
      </w:r>
      <w:r>
        <w:rPr>
          <w:color w:val="000000"/>
          <w:lang w:eastAsia="zh-CN"/>
        </w:rPr>
        <w:t xml:space="preserve"> C.</w:t>
      </w:r>
      <w:r>
        <w:rPr>
          <w:color w:val="000000"/>
          <w:lang w:eastAsia="zh-CN"/>
        </w:rPr>
        <w:t>误差是测量值和真实值之间的差异，不可避免，</w:t>
      </w:r>
      <w:r>
        <w:rPr>
          <w:color w:val="000000"/>
          <w:lang w:eastAsia="zh-CN"/>
        </w:rPr>
        <w:t>C</w:t>
      </w:r>
      <w:r>
        <w:rPr>
          <w:color w:val="000000"/>
          <w:lang w:eastAsia="zh-CN"/>
        </w:rPr>
        <w:t>符合题意；</w:t>
      </w:r>
      <w:r>
        <w:rPr>
          <w:lang w:eastAsia="zh-CN"/>
        </w:rPr>
        <w:br/>
      </w:r>
      <w:r>
        <w:rPr>
          <w:color w:val="000000"/>
          <w:lang w:eastAsia="zh-CN"/>
        </w:rPr>
        <w:t xml:space="preserve"> D.</w:t>
      </w:r>
      <w:r>
        <w:rPr>
          <w:color w:val="000000"/>
          <w:lang w:eastAsia="zh-CN"/>
        </w:rPr>
        <w:t>拇指长度约</w:t>
      </w:r>
      <w:r>
        <w:rPr>
          <w:color w:val="000000"/>
          <w:lang w:eastAsia="zh-CN"/>
        </w:rPr>
        <w:t>4cm=40mm</w:t>
      </w:r>
      <w:r>
        <w:rPr>
          <w:color w:val="000000"/>
          <w:lang w:eastAsia="zh-CN"/>
        </w:rPr>
        <w:t>，</w:t>
      </w:r>
      <w:r>
        <w:rPr>
          <w:color w:val="000000"/>
          <w:lang w:eastAsia="zh-CN"/>
        </w:rPr>
        <w:t>D</w:t>
      </w:r>
      <w:r>
        <w:rPr>
          <w:color w:val="000000"/>
          <w:lang w:eastAsia="zh-CN"/>
        </w:rPr>
        <w:t>不符合题意。</w:t>
      </w:r>
      <w:r>
        <w:rPr>
          <w:lang w:eastAsia="zh-CN"/>
        </w:rPr>
        <w:br/>
      </w:r>
      <w:r>
        <w:rPr>
          <w:color w:val="000000"/>
          <w:lang w:eastAsia="zh-CN"/>
        </w:rPr>
        <w:t xml:space="preserve"> </w:t>
      </w:r>
      <w:r>
        <w:rPr>
          <w:color w:val="000000"/>
          <w:lang w:eastAsia="zh-CN"/>
        </w:rPr>
        <w:t>故答案为：</w:t>
      </w:r>
      <w:r>
        <w:rPr>
          <w:color w:val="000000"/>
          <w:lang w:eastAsia="zh-CN"/>
        </w:rPr>
        <w:t xml:space="preserve">C. </w:t>
      </w:r>
    </w:p>
    <w:p w:rsidR="00DC3EC1">
      <w:pPr>
        <w:spacing w:after="0"/>
        <w:rPr>
          <w:lang w:eastAsia="zh-CN"/>
        </w:rPr>
      </w:pPr>
      <w:r>
        <w:rPr>
          <w:color w:val="000000"/>
          <w:lang w:eastAsia="zh-CN"/>
        </w:rPr>
        <w:t>【分析】测量长度时，刻度尺要和被测量的边平齐，视线要正对刻度线，误差是测量中不可避免的。</w:t>
      </w:r>
    </w:p>
    <w:p w:rsidR="00DC3EC1">
      <w:pPr>
        <w:spacing w:after="0"/>
        <w:rPr>
          <w:lang w:eastAsia="zh-CN"/>
        </w:rPr>
      </w:pPr>
      <w:r>
        <w:rPr>
          <w:color w:val="000000"/>
          <w:lang w:eastAsia="zh-CN"/>
        </w:rPr>
        <w:t>3.</w:t>
      </w:r>
      <w:r>
        <w:rPr>
          <w:color w:val="0000FF"/>
          <w:lang w:eastAsia="zh-CN"/>
        </w:rPr>
        <w:t>【答案】</w:t>
      </w:r>
      <w:r>
        <w:rPr>
          <w:color w:val="000000"/>
          <w:lang w:eastAsia="zh-CN"/>
        </w:rPr>
        <w:t xml:space="preserve"> B   </w:t>
      </w:r>
    </w:p>
    <w:p w:rsidR="00DC3EC1">
      <w:pPr>
        <w:spacing w:after="0"/>
        <w:rPr>
          <w:lang w:eastAsia="zh-CN"/>
        </w:rPr>
      </w:pPr>
      <w:r>
        <w:rPr>
          <w:color w:val="0000FF"/>
          <w:lang w:eastAsia="zh-CN"/>
        </w:rPr>
        <w:t>【考点】</w:t>
      </w:r>
      <w:r>
        <w:rPr>
          <w:color w:val="000000"/>
          <w:lang w:eastAsia="zh-CN"/>
        </w:rPr>
        <w:t>熔化和凝固的温度</w:t>
      </w:r>
      <w:r>
        <w:rPr>
          <w:color w:val="000000"/>
          <w:lang w:eastAsia="zh-CN"/>
        </w:rPr>
        <w:t>—</w:t>
      </w:r>
      <w:r>
        <w:rPr>
          <w:color w:val="000000"/>
          <w:lang w:eastAsia="zh-CN"/>
        </w:rPr>
        <w:t>时间图象</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【解答】根据图像，熔化时温度保持不变，是晶体，</w:t>
      </w:r>
      <w:r>
        <w:rPr>
          <w:color w:val="000000"/>
          <w:lang w:eastAsia="zh-CN"/>
        </w:rPr>
        <w:t>A</w:t>
      </w:r>
      <w:r>
        <w:rPr>
          <w:color w:val="000000"/>
          <w:lang w:eastAsia="zh-CN"/>
        </w:rPr>
        <w:t>不符合题意；熔化时的温度为</w:t>
      </w:r>
      <w:r>
        <w:rPr>
          <w:color w:val="000000"/>
          <w:lang w:eastAsia="zh-CN"/>
        </w:rPr>
        <w:t>80℃</w:t>
      </w:r>
      <w:r>
        <w:rPr>
          <w:color w:val="000000"/>
          <w:lang w:eastAsia="zh-CN"/>
        </w:rPr>
        <w:t>，则熔点为</w:t>
      </w:r>
      <w:r>
        <w:rPr>
          <w:color w:val="000000"/>
          <w:lang w:eastAsia="zh-CN"/>
        </w:rPr>
        <w:t>80℃</w:t>
      </w:r>
      <w:r>
        <w:rPr>
          <w:color w:val="000000"/>
          <w:lang w:eastAsia="zh-CN"/>
        </w:rPr>
        <w:t>，凝固点为</w:t>
      </w:r>
      <w:r>
        <w:rPr>
          <w:color w:val="000000"/>
          <w:lang w:eastAsia="zh-CN"/>
        </w:rPr>
        <w:t>80℃</w:t>
      </w:r>
      <w:r>
        <w:rPr>
          <w:color w:val="000000"/>
          <w:lang w:eastAsia="zh-CN"/>
        </w:rPr>
        <w:t>，</w:t>
      </w:r>
      <w:r>
        <w:rPr>
          <w:color w:val="000000"/>
          <w:lang w:eastAsia="zh-CN"/>
        </w:rPr>
        <w:t>B</w:t>
      </w:r>
      <w:r>
        <w:rPr>
          <w:color w:val="000000"/>
          <w:lang w:eastAsia="zh-CN"/>
        </w:rPr>
        <w:t>符合题意；熔化时间为</w:t>
      </w:r>
      <w:r>
        <w:rPr>
          <w:color w:val="000000"/>
          <w:lang w:eastAsia="zh-CN"/>
        </w:rPr>
        <w:t>15min-5min=10min</w:t>
      </w:r>
      <w:r>
        <w:rPr>
          <w:color w:val="000000"/>
          <w:lang w:eastAsia="zh-CN"/>
        </w:rPr>
        <w:t>，</w:t>
      </w:r>
      <w:r>
        <w:rPr>
          <w:color w:val="000000"/>
          <w:lang w:eastAsia="zh-CN"/>
        </w:rPr>
        <w:t>C</w:t>
      </w:r>
      <w:r>
        <w:rPr>
          <w:color w:val="000000"/>
          <w:lang w:eastAsia="zh-CN"/>
        </w:rPr>
        <w:t>不符合题意；物体在第</w:t>
      </w:r>
      <w:r>
        <w:rPr>
          <w:color w:val="000000"/>
          <w:lang w:eastAsia="zh-CN"/>
        </w:rPr>
        <w:t>10min</w:t>
      </w:r>
      <w:r>
        <w:rPr>
          <w:color w:val="000000"/>
          <w:lang w:eastAsia="zh-CN"/>
        </w:rPr>
        <w:t>时在熔化中，是固液共存状态，</w:t>
      </w:r>
      <w:r>
        <w:rPr>
          <w:color w:val="000000"/>
          <w:lang w:eastAsia="zh-CN"/>
        </w:rPr>
        <w:t>D</w:t>
      </w:r>
      <w:r>
        <w:rPr>
          <w:color w:val="000000"/>
          <w:lang w:eastAsia="zh-CN"/>
        </w:rPr>
        <w:t>不符合题意。</w:t>
      </w:r>
      <w:r>
        <w:rPr>
          <w:lang w:eastAsia="zh-CN"/>
        </w:rPr>
        <w:br/>
      </w:r>
      <w:r>
        <w:rPr>
          <w:color w:val="000000"/>
          <w:lang w:eastAsia="zh-CN"/>
        </w:rPr>
        <w:t xml:space="preserve"> </w:t>
      </w:r>
      <w:r>
        <w:rPr>
          <w:color w:val="000000"/>
          <w:lang w:eastAsia="zh-CN"/>
        </w:rPr>
        <w:t>故答案为：</w:t>
      </w:r>
      <w:r>
        <w:rPr>
          <w:color w:val="000000"/>
          <w:lang w:eastAsia="zh-CN"/>
        </w:rPr>
        <w:t xml:space="preserve">B. </w:t>
      </w:r>
    </w:p>
    <w:p w:rsidR="00DC3EC1">
      <w:pPr>
        <w:spacing w:after="0"/>
        <w:rPr>
          <w:lang w:eastAsia="zh-CN"/>
        </w:rPr>
      </w:pPr>
      <w:r>
        <w:rPr>
          <w:color w:val="000000"/>
          <w:lang w:eastAsia="zh-CN"/>
        </w:rPr>
        <w:t>【分析】晶体在熔化时，温度保持不变，熔化时的温度是熔点，熔化时物体处于固液共存状态。</w:t>
      </w:r>
    </w:p>
    <w:p w:rsidR="00DC3EC1">
      <w:pPr>
        <w:spacing w:after="0"/>
        <w:rPr>
          <w:lang w:eastAsia="zh-CN"/>
        </w:rPr>
      </w:pPr>
      <w:r>
        <w:rPr>
          <w:color w:val="000000"/>
          <w:lang w:eastAsia="zh-CN"/>
        </w:rPr>
        <w:t>4.</w:t>
      </w:r>
      <w:r>
        <w:rPr>
          <w:color w:val="0000FF"/>
          <w:lang w:eastAsia="zh-CN"/>
        </w:rPr>
        <w:t>【答案】</w:t>
      </w:r>
      <w:r>
        <w:rPr>
          <w:color w:val="000000"/>
          <w:lang w:eastAsia="zh-CN"/>
        </w:rPr>
        <w:t xml:space="preserve"> A   </w:t>
      </w:r>
    </w:p>
    <w:p w:rsidR="00DC3EC1">
      <w:pPr>
        <w:spacing w:after="0"/>
        <w:rPr>
          <w:lang w:eastAsia="zh-CN"/>
        </w:rPr>
      </w:pPr>
      <w:r>
        <w:rPr>
          <w:color w:val="0000FF"/>
          <w:lang w:eastAsia="zh-CN"/>
        </w:rPr>
        <w:t>【考点】</w:t>
      </w:r>
      <w:r>
        <w:rPr>
          <w:color w:val="000000"/>
          <w:lang w:eastAsia="zh-CN"/>
        </w:rPr>
        <w:t>参照物及其选择</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【解答】乙车上的人看到树木向东运动，说明乙车向西运动，甲车上的人看到乙车向东运动，说明甲车向西运</w:t>
      </w:r>
      <w:r>
        <w:rPr>
          <w:color w:val="000000"/>
          <w:lang w:eastAsia="zh-CN"/>
        </w:rPr>
        <w:t>动，所以，甲、乙车都向西运动，</w:t>
      </w:r>
      <w:r>
        <w:rPr>
          <w:color w:val="000000"/>
          <w:lang w:eastAsia="zh-CN"/>
        </w:rPr>
        <w:t>A</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 xml:space="preserve">A. </w:t>
      </w:r>
    </w:p>
    <w:p w:rsidR="00DC3EC1">
      <w:pPr>
        <w:spacing w:after="0"/>
        <w:rPr>
          <w:lang w:eastAsia="zh-CN"/>
        </w:rPr>
      </w:pPr>
      <w:r>
        <w:rPr>
          <w:color w:val="000000"/>
          <w:lang w:eastAsia="zh-CN"/>
        </w:rPr>
        <w:t>【分析】相对于参照物而言，有位置变化就是运动。</w:t>
      </w:r>
    </w:p>
    <w:p w:rsidR="00DC3EC1">
      <w:pPr>
        <w:spacing w:after="0"/>
        <w:rPr>
          <w:lang w:eastAsia="zh-CN"/>
        </w:rPr>
      </w:pPr>
      <w:r>
        <w:rPr>
          <w:color w:val="000000"/>
          <w:lang w:eastAsia="zh-CN"/>
        </w:rPr>
        <w:t>5.</w:t>
      </w:r>
      <w:r>
        <w:rPr>
          <w:color w:val="0000FF"/>
          <w:lang w:eastAsia="zh-CN"/>
        </w:rPr>
        <w:t>【答案】</w:t>
      </w:r>
      <w:r>
        <w:rPr>
          <w:color w:val="000000"/>
          <w:lang w:eastAsia="zh-CN"/>
        </w:rPr>
        <w:t xml:space="preserve"> B   </w:t>
      </w:r>
    </w:p>
    <w:p w:rsidR="00DC3EC1">
      <w:pPr>
        <w:spacing w:after="0"/>
        <w:rPr>
          <w:lang w:eastAsia="zh-CN"/>
        </w:rPr>
      </w:pPr>
      <w:r>
        <w:rPr>
          <w:color w:val="0000FF"/>
          <w:lang w:eastAsia="zh-CN"/>
        </w:rPr>
        <w:t>【考点】</w:t>
      </w:r>
      <w:r>
        <w:rPr>
          <w:color w:val="000000"/>
          <w:lang w:eastAsia="zh-CN"/>
        </w:rPr>
        <w:t>时间速度路程的图像分析</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【解答】根据图像可知，小车在相同时间内通过的路程在减小，说明小车做减速运动，</w:t>
      </w:r>
      <w:r>
        <w:rPr>
          <w:color w:val="000000"/>
          <w:lang w:eastAsia="zh-CN"/>
        </w:rPr>
        <w:t>B</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 xml:space="preserve">B. </w:t>
      </w:r>
    </w:p>
    <w:p w:rsidR="00DC3EC1">
      <w:pPr>
        <w:spacing w:after="0"/>
        <w:rPr>
          <w:lang w:eastAsia="zh-CN"/>
        </w:rPr>
      </w:pPr>
      <w:r>
        <w:rPr>
          <w:color w:val="000000"/>
          <w:lang w:eastAsia="zh-CN"/>
        </w:rPr>
        <w:t>【分析】通过相同时间比较路程的大小，可以判断速度的变化情况。</w:t>
      </w:r>
    </w:p>
    <w:p w:rsidR="00DC3EC1">
      <w:pPr>
        <w:spacing w:after="0"/>
        <w:rPr>
          <w:lang w:eastAsia="zh-CN"/>
        </w:rPr>
      </w:pPr>
      <w:r>
        <w:rPr>
          <w:color w:val="000000"/>
          <w:lang w:eastAsia="zh-CN"/>
        </w:rPr>
        <w:t>6.</w:t>
      </w:r>
      <w:r>
        <w:rPr>
          <w:color w:val="0000FF"/>
          <w:lang w:eastAsia="zh-CN"/>
        </w:rPr>
        <w:t>【答案】</w:t>
      </w:r>
      <w:r>
        <w:rPr>
          <w:color w:val="000000"/>
          <w:lang w:eastAsia="zh-CN"/>
        </w:rPr>
        <w:t xml:space="preserve"> C   </w:t>
      </w:r>
    </w:p>
    <w:p w:rsidR="00DC3EC1">
      <w:pPr>
        <w:spacing w:after="0"/>
        <w:rPr>
          <w:lang w:eastAsia="zh-CN"/>
        </w:rPr>
      </w:pPr>
      <w:r>
        <w:rPr>
          <w:color w:val="0000FF"/>
          <w:lang w:eastAsia="zh-CN"/>
        </w:rPr>
        <w:t>【考点】</w:t>
      </w:r>
      <w:r>
        <w:rPr>
          <w:color w:val="000000"/>
          <w:lang w:eastAsia="zh-CN"/>
        </w:rPr>
        <w:t>时间速度路程的图像分析</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【解答】根据图像，两物体的出发点不同，运动方向不同，</w:t>
      </w:r>
      <w:r>
        <w:rPr>
          <w:color w:val="000000"/>
          <w:lang w:eastAsia="zh-CN"/>
        </w:rPr>
        <w:t>AB</w:t>
      </w:r>
      <w:r>
        <w:rPr>
          <w:color w:val="000000"/>
          <w:lang w:eastAsia="zh-CN"/>
        </w:rPr>
        <w:t>不符合题意，物体运动到</w:t>
      </w:r>
      <w:r>
        <w:rPr>
          <w:color w:val="000000"/>
          <w:lang w:eastAsia="zh-CN"/>
        </w:rPr>
        <w:t>10s</w:t>
      </w:r>
      <w:r>
        <w:rPr>
          <w:color w:val="000000"/>
          <w:lang w:eastAsia="zh-CN"/>
        </w:rPr>
        <w:t>时相遇，</w:t>
      </w:r>
      <w:r>
        <w:rPr>
          <w:color w:val="000000"/>
          <w:lang w:eastAsia="zh-CN"/>
        </w:rPr>
        <w:t>C</w:t>
      </w:r>
      <w:r>
        <w:rPr>
          <w:color w:val="000000"/>
          <w:lang w:eastAsia="zh-CN"/>
        </w:rPr>
        <w:t>符合题意；当物体通过的路程相同时，所需时间不同，说明速度不同，</w:t>
      </w:r>
      <w:r>
        <w:rPr>
          <w:color w:val="000000"/>
          <w:lang w:eastAsia="zh-CN"/>
        </w:rPr>
        <w:t>D</w:t>
      </w:r>
      <w:r>
        <w:rPr>
          <w:color w:val="000000"/>
          <w:lang w:eastAsia="zh-CN"/>
        </w:rPr>
        <w:t>不符合题意。</w:t>
      </w:r>
      <w:r>
        <w:rPr>
          <w:lang w:eastAsia="zh-CN"/>
        </w:rPr>
        <w:br/>
      </w:r>
      <w:r>
        <w:rPr>
          <w:color w:val="000000"/>
          <w:lang w:eastAsia="zh-CN"/>
        </w:rPr>
        <w:t xml:space="preserve"> </w:t>
      </w:r>
      <w:r>
        <w:rPr>
          <w:color w:val="000000"/>
          <w:lang w:eastAsia="zh-CN"/>
        </w:rPr>
        <w:t>故答案为：</w:t>
      </w:r>
      <w:r>
        <w:rPr>
          <w:color w:val="000000"/>
          <w:lang w:eastAsia="zh-CN"/>
        </w:rPr>
        <w:t xml:space="preserve">C. </w:t>
      </w:r>
    </w:p>
    <w:p w:rsidR="00DC3EC1">
      <w:pPr>
        <w:spacing w:after="0"/>
        <w:rPr>
          <w:lang w:eastAsia="zh-CN"/>
        </w:rPr>
      </w:pPr>
      <w:r>
        <w:rPr>
          <w:color w:val="000000"/>
          <w:lang w:eastAsia="zh-CN"/>
        </w:rPr>
        <w:t>【分析】根据图像，结合路程和时间判断速度的大小。</w:t>
      </w:r>
    </w:p>
    <w:p w:rsidR="00DC3EC1">
      <w:pPr>
        <w:spacing w:after="0"/>
        <w:rPr>
          <w:lang w:eastAsia="zh-CN"/>
        </w:rPr>
      </w:pPr>
      <w:r>
        <w:rPr>
          <w:color w:val="000000"/>
          <w:lang w:eastAsia="zh-CN"/>
        </w:rPr>
        <w:t>7.</w:t>
      </w:r>
      <w:r>
        <w:rPr>
          <w:color w:val="0000FF"/>
          <w:lang w:eastAsia="zh-CN"/>
        </w:rPr>
        <w:t>【答案】</w:t>
      </w:r>
      <w:r>
        <w:rPr>
          <w:color w:val="000000"/>
          <w:lang w:eastAsia="zh-CN"/>
        </w:rPr>
        <w:t xml:space="preserve"> D   </w:t>
      </w:r>
    </w:p>
    <w:p w:rsidR="00DC3EC1">
      <w:pPr>
        <w:spacing w:after="0"/>
        <w:rPr>
          <w:lang w:eastAsia="zh-CN"/>
        </w:rPr>
      </w:pPr>
      <w:r>
        <w:rPr>
          <w:color w:val="0000FF"/>
          <w:lang w:eastAsia="zh-CN"/>
        </w:rPr>
        <w:t>【考点】</w:t>
      </w:r>
      <w:r>
        <w:rPr>
          <w:color w:val="000000"/>
          <w:lang w:eastAsia="zh-CN"/>
        </w:rPr>
        <w:t>测量物体运动的平均速度</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A.</w:t>
      </w:r>
      <w:r>
        <w:rPr>
          <w:color w:val="000000"/>
          <w:lang w:eastAsia="zh-CN"/>
        </w:rPr>
        <w:t>小车在斜面上运动时，是加速运动，</w:t>
      </w:r>
      <w:r>
        <w:rPr>
          <w:color w:val="000000"/>
          <w:lang w:eastAsia="zh-CN"/>
        </w:rPr>
        <w:t>A</w:t>
      </w:r>
      <w:r>
        <w:rPr>
          <w:color w:val="000000"/>
          <w:lang w:eastAsia="zh-CN"/>
        </w:rPr>
        <w:t>不符合题意；</w:t>
      </w:r>
      <w:r>
        <w:rPr>
          <w:lang w:eastAsia="zh-CN"/>
        </w:rPr>
        <w:br/>
      </w:r>
      <w:r>
        <w:rPr>
          <w:color w:val="000000"/>
          <w:lang w:eastAsia="zh-CN"/>
        </w:rPr>
        <w:t xml:space="preserve"> B.</w:t>
      </w:r>
      <w:r>
        <w:rPr>
          <w:color w:val="000000"/>
          <w:lang w:eastAsia="zh-CN"/>
        </w:rPr>
        <w:t>测量小车下半程的速度时，也要从顶端释放小车，</w:t>
      </w:r>
      <w:r>
        <w:rPr>
          <w:color w:val="000000"/>
          <w:lang w:eastAsia="zh-CN"/>
        </w:rPr>
        <w:t>B</w:t>
      </w:r>
      <w:r>
        <w:rPr>
          <w:color w:val="000000"/>
          <w:lang w:eastAsia="zh-CN"/>
        </w:rPr>
        <w:t>不符合题意；</w:t>
      </w:r>
      <w:r>
        <w:rPr>
          <w:lang w:eastAsia="zh-CN"/>
        </w:rPr>
        <w:br/>
      </w:r>
      <w:r>
        <w:rPr>
          <w:color w:val="000000"/>
          <w:lang w:eastAsia="zh-CN"/>
        </w:rPr>
        <w:t xml:space="preserve"> C.</w:t>
      </w:r>
      <w:r>
        <w:rPr>
          <w:color w:val="000000"/>
          <w:lang w:eastAsia="zh-CN"/>
        </w:rPr>
        <w:t>计算平均速度，必须利用总路程和总时间的比值，</w:t>
      </w:r>
      <w:r>
        <w:rPr>
          <w:color w:val="000000"/>
          <w:lang w:eastAsia="zh-CN"/>
        </w:rPr>
        <w:t>C</w:t>
      </w:r>
      <w:r>
        <w:rPr>
          <w:color w:val="000000"/>
          <w:lang w:eastAsia="zh-CN"/>
        </w:rPr>
        <w:t>不符合题意；</w:t>
      </w:r>
      <w:r>
        <w:rPr>
          <w:lang w:eastAsia="zh-CN"/>
        </w:rPr>
        <w:br/>
      </w:r>
      <w:r>
        <w:rPr>
          <w:color w:val="000000"/>
          <w:lang w:eastAsia="zh-CN"/>
        </w:rPr>
        <w:t xml:space="preserve"> D.</w:t>
      </w:r>
      <w:r>
        <w:rPr>
          <w:color w:val="000000"/>
          <w:lang w:eastAsia="zh-CN"/>
        </w:rPr>
        <w:t>测量上半程的路程和时间时，</w:t>
      </w:r>
      <w:r>
        <w:rPr>
          <w:color w:val="000000"/>
          <w:lang w:eastAsia="zh-CN"/>
        </w:rPr>
        <w:t xml:space="preserve"> </w:t>
      </w:r>
      <w:r>
        <w:rPr>
          <w:color w:val="000000"/>
          <w:lang w:eastAsia="zh-CN"/>
        </w:rPr>
        <w:t>必须从顶端释放，及时计时，</w:t>
      </w:r>
      <w:r>
        <w:rPr>
          <w:color w:val="000000"/>
          <w:lang w:eastAsia="zh-CN"/>
        </w:rPr>
        <w:t>D</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D.</w:t>
      </w:r>
      <w:r>
        <w:rPr>
          <w:color w:val="000000"/>
          <w:lang w:eastAsia="zh-CN"/>
        </w:rPr>
        <w:t xml:space="preserve"> </w:t>
      </w:r>
    </w:p>
    <w:p w:rsidR="00DC3EC1">
      <w:pPr>
        <w:spacing w:after="0"/>
        <w:rPr>
          <w:lang w:eastAsia="zh-CN"/>
        </w:rPr>
      </w:pPr>
      <w:r>
        <w:rPr>
          <w:color w:val="000000"/>
          <w:lang w:eastAsia="zh-CN"/>
        </w:rPr>
        <w:t>【分析】斜面上下滑的小车做加速运动，计算平均速度必须用总路程和总时间的比值。</w:t>
      </w:r>
    </w:p>
    <w:p w:rsidR="00DC3EC1">
      <w:pPr>
        <w:spacing w:after="0"/>
        <w:rPr>
          <w:lang w:eastAsia="zh-CN"/>
        </w:rPr>
      </w:pPr>
      <w:r>
        <w:rPr>
          <w:color w:val="000000"/>
          <w:lang w:eastAsia="zh-CN"/>
        </w:rPr>
        <w:t>8.</w:t>
      </w:r>
      <w:r>
        <w:rPr>
          <w:color w:val="0000FF"/>
          <w:lang w:eastAsia="zh-CN"/>
        </w:rPr>
        <w:t>【答案】</w:t>
      </w:r>
      <w:r>
        <w:rPr>
          <w:color w:val="000000"/>
          <w:lang w:eastAsia="zh-CN"/>
        </w:rPr>
        <w:t xml:space="preserve"> D   </w:t>
      </w:r>
    </w:p>
    <w:p w:rsidR="00DC3EC1">
      <w:pPr>
        <w:spacing w:after="0"/>
        <w:rPr>
          <w:lang w:eastAsia="zh-CN"/>
        </w:rPr>
      </w:pPr>
      <w:r>
        <w:rPr>
          <w:color w:val="0000FF"/>
          <w:lang w:eastAsia="zh-CN"/>
        </w:rPr>
        <w:t>【考点】</w:t>
      </w:r>
      <w:r>
        <w:rPr>
          <w:color w:val="000000"/>
          <w:lang w:eastAsia="zh-CN"/>
        </w:rPr>
        <w:t>声音的产生</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【解答】敲鼓时，鼓面振动发声，鼓面上的泡沫球被弹起，将微小的振动放大，便于观察，说明鼓面在振动，</w:t>
      </w:r>
      <w:r>
        <w:rPr>
          <w:color w:val="000000"/>
          <w:lang w:eastAsia="zh-CN"/>
        </w:rPr>
        <w:t>D</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 xml:space="preserve">D. </w:t>
      </w:r>
    </w:p>
    <w:p w:rsidR="00DC3EC1">
      <w:pPr>
        <w:spacing w:after="0"/>
        <w:rPr>
          <w:lang w:eastAsia="zh-CN"/>
        </w:rPr>
      </w:pPr>
      <w:r>
        <w:rPr>
          <w:color w:val="000000"/>
          <w:lang w:eastAsia="zh-CN"/>
        </w:rPr>
        <w:t>【分析】声音是物体振动产生的，通过泡沫球的跳动来反应。</w:t>
      </w:r>
    </w:p>
    <w:p w:rsidR="00DC3EC1">
      <w:pPr>
        <w:spacing w:after="0"/>
        <w:rPr>
          <w:lang w:eastAsia="zh-CN"/>
        </w:rPr>
      </w:pPr>
      <w:r>
        <w:rPr>
          <w:color w:val="000000"/>
          <w:lang w:eastAsia="zh-CN"/>
        </w:rPr>
        <w:t>9.</w:t>
      </w:r>
      <w:r>
        <w:rPr>
          <w:color w:val="0000FF"/>
          <w:lang w:eastAsia="zh-CN"/>
        </w:rPr>
        <w:t>【答案】</w:t>
      </w:r>
      <w:r>
        <w:rPr>
          <w:color w:val="000000"/>
          <w:lang w:eastAsia="zh-CN"/>
        </w:rPr>
        <w:t xml:space="preserve"> B   </w:t>
      </w:r>
    </w:p>
    <w:p w:rsidR="00DC3EC1">
      <w:pPr>
        <w:spacing w:after="0"/>
        <w:rPr>
          <w:lang w:eastAsia="zh-CN"/>
        </w:rPr>
      </w:pPr>
      <w:r>
        <w:rPr>
          <w:color w:val="0000FF"/>
          <w:lang w:eastAsia="zh-CN"/>
        </w:rPr>
        <w:t>【考点】</w:t>
      </w:r>
      <w:r>
        <w:rPr>
          <w:color w:val="000000"/>
          <w:lang w:eastAsia="zh-CN"/>
        </w:rPr>
        <w:t>音调及音调与频率的关系，超声波与次声波</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【解答】人耳的听声范围是</w:t>
      </w:r>
      <w:r>
        <w:rPr>
          <w:color w:val="000000"/>
          <w:lang w:eastAsia="zh-CN"/>
        </w:rPr>
        <w:t>20Hz-20000Hz</w:t>
      </w:r>
      <w:r>
        <w:rPr>
          <w:color w:val="000000"/>
          <w:lang w:eastAsia="zh-CN"/>
        </w:rPr>
        <w:t>，超过</w:t>
      </w:r>
      <w:r>
        <w:rPr>
          <w:color w:val="000000"/>
          <w:lang w:eastAsia="zh-CN"/>
        </w:rPr>
        <w:t>20000Hz</w:t>
      </w:r>
      <w:r>
        <w:rPr>
          <w:color w:val="000000"/>
          <w:lang w:eastAsia="zh-CN"/>
        </w:rPr>
        <w:t>的是超声，低于</w:t>
      </w:r>
      <w:r>
        <w:rPr>
          <w:color w:val="000000"/>
          <w:lang w:eastAsia="zh-CN"/>
        </w:rPr>
        <w:t>20Hz</w:t>
      </w:r>
      <w:r>
        <w:rPr>
          <w:color w:val="000000"/>
          <w:lang w:eastAsia="zh-CN"/>
        </w:rPr>
        <w:t>的是次声，人听不到，</w:t>
      </w:r>
      <w:r>
        <w:rPr>
          <w:color w:val="000000"/>
          <w:lang w:eastAsia="zh-CN"/>
        </w:rPr>
        <w:t>B</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 xml:space="preserve">B. </w:t>
      </w:r>
    </w:p>
    <w:p w:rsidR="00DC3EC1">
      <w:pPr>
        <w:spacing w:after="0"/>
        <w:rPr>
          <w:lang w:eastAsia="zh-CN"/>
        </w:rPr>
      </w:pPr>
      <w:r>
        <w:rPr>
          <w:color w:val="000000"/>
          <w:lang w:eastAsia="zh-CN"/>
        </w:rPr>
        <w:t>【分析】人耳的听声范围是</w:t>
      </w:r>
      <w:r>
        <w:rPr>
          <w:color w:val="000000"/>
          <w:lang w:eastAsia="zh-CN"/>
        </w:rPr>
        <w:t>20Hz-20000Hz</w:t>
      </w:r>
      <w:r>
        <w:rPr>
          <w:color w:val="000000"/>
          <w:lang w:eastAsia="zh-CN"/>
        </w:rPr>
        <w:t>，超声和次声人的耳朵听不到。</w:t>
      </w:r>
    </w:p>
    <w:p w:rsidR="00DC3EC1">
      <w:pPr>
        <w:spacing w:after="0"/>
        <w:rPr>
          <w:lang w:eastAsia="zh-CN"/>
        </w:rPr>
      </w:pPr>
      <w:r>
        <w:rPr>
          <w:color w:val="000000"/>
          <w:lang w:eastAsia="zh-CN"/>
        </w:rPr>
        <w:t>10.</w:t>
      </w:r>
      <w:r>
        <w:rPr>
          <w:color w:val="0000FF"/>
          <w:lang w:eastAsia="zh-CN"/>
        </w:rPr>
        <w:t>【答案】</w:t>
      </w:r>
      <w:r>
        <w:rPr>
          <w:color w:val="000000"/>
          <w:lang w:eastAsia="zh-CN"/>
        </w:rPr>
        <w:t xml:space="preserve"> A   </w:t>
      </w:r>
    </w:p>
    <w:p w:rsidR="00DC3EC1">
      <w:pPr>
        <w:spacing w:after="0"/>
        <w:rPr>
          <w:lang w:eastAsia="zh-CN"/>
        </w:rPr>
      </w:pPr>
      <w:r>
        <w:rPr>
          <w:color w:val="0000FF"/>
          <w:lang w:eastAsia="zh-CN"/>
        </w:rPr>
        <w:t>【考点】</w:t>
      </w:r>
      <w:r>
        <w:rPr>
          <w:color w:val="000000"/>
          <w:lang w:eastAsia="zh-CN"/>
        </w:rPr>
        <w:t>声与能量</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A.</w:t>
      </w:r>
      <w:r>
        <w:rPr>
          <w:color w:val="000000"/>
          <w:lang w:eastAsia="zh-CN"/>
        </w:rPr>
        <w:t>声波可以震碎玻璃杯，说明声音具有能量，</w:t>
      </w:r>
      <w:r>
        <w:rPr>
          <w:color w:val="000000"/>
          <w:lang w:eastAsia="zh-CN"/>
        </w:rPr>
        <w:t>A</w:t>
      </w:r>
      <w:r>
        <w:rPr>
          <w:color w:val="000000"/>
          <w:lang w:eastAsia="zh-CN"/>
        </w:rPr>
        <w:t>符合题意；</w:t>
      </w:r>
      <w:r>
        <w:rPr>
          <w:lang w:eastAsia="zh-CN"/>
        </w:rPr>
        <w:br/>
      </w:r>
      <w:r>
        <w:rPr>
          <w:color w:val="000000"/>
          <w:lang w:eastAsia="zh-CN"/>
        </w:rPr>
        <w:t xml:space="preserve"> B.</w:t>
      </w:r>
      <w:r>
        <w:rPr>
          <w:color w:val="000000"/>
          <w:lang w:eastAsia="zh-CN"/>
        </w:rPr>
        <w:t>声呐可以探测鱼群的位置，说明声音可以传递信息，</w:t>
      </w:r>
      <w:r>
        <w:rPr>
          <w:color w:val="000000"/>
          <w:lang w:eastAsia="zh-CN"/>
        </w:rPr>
        <w:t>B</w:t>
      </w:r>
      <w:r>
        <w:rPr>
          <w:color w:val="000000"/>
          <w:lang w:eastAsia="zh-CN"/>
        </w:rPr>
        <w:t>不符合题意；</w:t>
      </w:r>
      <w:r>
        <w:rPr>
          <w:lang w:eastAsia="zh-CN"/>
        </w:rPr>
        <w:br/>
      </w:r>
      <w:r>
        <w:rPr>
          <w:color w:val="000000"/>
          <w:lang w:eastAsia="zh-CN"/>
        </w:rPr>
        <w:t xml:space="preserve"> C.</w:t>
      </w:r>
      <w:r>
        <w:rPr>
          <w:color w:val="000000"/>
          <w:lang w:eastAsia="zh-CN"/>
        </w:rPr>
        <w:t>老师通过声音解读知识，说明声音可以传递信息，</w:t>
      </w:r>
      <w:r>
        <w:rPr>
          <w:color w:val="000000"/>
          <w:lang w:eastAsia="zh-CN"/>
        </w:rPr>
        <w:t>C</w:t>
      </w:r>
      <w:r>
        <w:rPr>
          <w:color w:val="000000"/>
          <w:lang w:eastAsia="zh-CN"/>
        </w:rPr>
        <w:t>不符合题意；</w:t>
      </w:r>
      <w:r>
        <w:rPr>
          <w:lang w:eastAsia="zh-CN"/>
        </w:rPr>
        <w:br/>
      </w:r>
      <w:r>
        <w:rPr>
          <w:color w:val="000000"/>
          <w:lang w:eastAsia="zh-CN"/>
        </w:rPr>
        <w:t xml:space="preserve"> D.</w:t>
      </w:r>
      <w:r>
        <w:rPr>
          <w:color w:val="000000"/>
          <w:lang w:eastAsia="zh-CN"/>
        </w:rPr>
        <w:t>蝙蝠利用声音辨别方向，是声</w:t>
      </w:r>
      <w:r>
        <w:rPr>
          <w:color w:val="000000"/>
          <w:lang w:eastAsia="zh-CN"/>
        </w:rPr>
        <w:t>音传递信息，</w:t>
      </w:r>
      <w:r>
        <w:rPr>
          <w:color w:val="000000"/>
          <w:lang w:eastAsia="zh-CN"/>
        </w:rPr>
        <w:t>D</w:t>
      </w:r>
      <w:r>
        <w:rPr>
          <w:color w:val="000000"/>
          <w:lang w:eastAsia="zh-CN"/>
        </w:rPr>
        <w:t>不符合题意；</w:t>
      </w:r>
      <w:r>
        <w:rPr>
          <w:lang w:eastAsia="zh-CN"/>
        </w:rPr>
        <w:br/>
      </w:r>
      <w:r>
        <w:rPr>
          <w:color w:val="000000"/>
          <w:lang w:eastAsia="zh-CN"/>
        </w:rPr>
        <w:t xml:space="preserve"> </w:t>
      </w:r>
      <w:r>
        <w:rPr>
          <w:color w:val="000000"/>
          <w:lang w:eastAsia="zh-CN"/>
        </w:rPr>
        <w:t>故答案为：</w:t>
      </w:r>
      <w:r>
        <w:rPr>
          <w:color w:val="000000"/>
          <w:lang w:eastAsia="zh-CN"/>
        </w:rPr>
        <w:t xml:space="preserve">A. </w:t>
      </w:r>
    </w:p>
    <w:p w:rsidR="00DC3EC1">
      <w:pPr>
        <w:spacing w:after="0"/>
        <w:rPr>
          <w:lang w:eastAsia="zh-CN"/>
        </w:rPr>
      </w:pPr>
      <w:r>
        <w:rPr>
          <w:color w:val="000000"/>
          <w:lang w:eastAsia="zh-CN"/>
        </w:rPr>
        <w:t>【分析】利用声音得知事情，是声音在传递信息，声音还可以传递能量。</w:t>
      </w:r>
    </w:p>
    <w:p w:rsidR="00DC3EC1">
      <w:pPr>
        <w:spacing w:after="0"/>
        <w:rPr>
          <w:lang w:eastAsia="zh-CN"/>
        </w:rPr>
      </w:pPr>
      <w:r>
        <w:rPr>
          <w:color w:val="000000"/>
          <w:lang w:eastAsia="zh-CN"/>
        </w:rPr>
        <w:t>11.</w:t>
      </w:r>
      <w:r>
        <w:rPr>
          <w:color w:val="0000FF"/>
          <w:lang w:eastAsia="zh-CN"/>
        </w:rPr>
        <w:t>【答案】</w:t>
      </w:r>
      <w:r>
        <w:rPr>
          <w:color w:val="000000"/>
          <w:lang w:eastAsia="zh-CN"/>
        </w:rPr>
        <w:t xml:space="preserve"> B   </w:t>
      </w:r>
    </w:p>
    <w:p w:rsidR="00DC3EC1">
      <w:pPr>
        <w:spacing w:after="0"/>
        <w:rPr>
          <w:lang w:eastAsia="zh-CN"/>
        </w:rPr>
      </w:pPr>
      <w:r>
        <w:rPr>
          <w:color w:val="0000FF"/>
          <w:lang w:eastAsia="zh-CN"/>
        </w:rPr>
        <w:t>【考点】</w:t>
      </w:r>
      <w:r>
        <w:rPr>
          <w:color w:val="000000"/>
          <w:lang w:eastAsia="zh-CN"/>
        </w:rPr>
        <w:t>温度及温度计的使用与读数</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【解答】物理学规定，冰水混合物的温度为</w:t>
      </w:r>
      <w:r>
        <w:rPr>
          <w:color w:val="000000"/>
          <w:lang w:eastAsia="zh-CN"/>
        </w:rPr>
        <w:t>0℃</w:t>
      </w:r>
      <w:r>
        <w:rPr>
          <w:color w:val="000000"/>
          <w:lang w:eastAsia="zh-CN"/>
        </w:rPr>
        <w:t>，在冰下与冰交界处的温度为</w:t>
      </w:r>
      <w:r>
        <w:rPr>
          <w:color w:val="000000"/>
          <w:lang w:eastAsia="zh-CN"/>
        </w:rPr>
        <w:t>0℃</w:t>
      </w:r>
      <w:r>
        <w:rPr>
          <w:color w:val="000000"/>
          <w:lang w:eastAsia="zh-CN"/>
        </w:rPr>
        <w:t>，</w:t>
      </w:r>
      <w:r>
        <w:rPr>
          <w:color w:val="000000"/>
          <w:lang w:eastAsia="zh-CN"/>
        </w:rPr>
        <w:t>B</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 xml:space="preserve">B. </w:t>
      </w:r>
    </w:p>
    <w:p w:rsidR="00DC3EC1">
      <w:pPr>
        <w:spacing w:after="0"/>
        <w:rPr>
          <w:lang w:eastAsia="zh-CN"/>
        </w:rPr>
      </w:pPr>
      <w:r>
        <w:rPr>
          <w:color w:val="000000"/>
          <w:lang w:eastAsia="zh-CN"/>
        </w:rPr>
        <w:t>【分析】冰水混合物的温度为</w:t>
      </w:r>
      <w:r>
        <w:rPr>
          <w:color w:val="000000"/>
          <w:lang w:eastAsia="zh-CN"/>
        </w:rPr>
        <w:t>0℃</w:t>
      </w:r>
      <w:r>
        <w:rPr>
          <w:color w:val="000000"/>
          <w:lang w:eastAsia="zh-CN"/>
        </w:rPr>
        <w:t>。</w:t>
      </w:r>
    </w:p>
    <w:p w:rsidR="00DC3EC1">
      <w:pPr>
        <w:spacing w:after="0"/>
        <w:rPr>
          <w:lang w:eastAsia="zh-CN"/>
        </w:rPr>
      </w:pPr>
      <w:r>
        <w:rPr>
          <w:color w:val="000000"/>
          <w:lang w:eastAsia="zh-CN"/>
        </w:rPr>
        <w:t>12.</w:t>
      </w:r>
      <w:r>
        <w:rPr>
          <w:color w:val="0000FF"/>
          <w:lang w:eastAsia="zh-CN"/>
        </w:rPr>
        <w:t>【答案】</w:t>
      </w:r>
      <w:r>
        <w:rPr>
          <w:color w:val="000000"/>
          <w:lang w:eastAsia="zh-CN"/>
        </w:rPr>
        <w:t xml:space="preserve"> C   </w:t>
      </w:r>
    </w:p>
    <w:p w:rsidR="00DC3EC1">
      <w:pPr>
        <w:spacing w:after="0"/>
        <w:rPr>
          <w:lang w:eastAsia="zh-CN"/>
        </w:rPr>
      </w:pPr>
      <w:r>
        <w:rPr>
          <w:color w:val="0000FF"/>
          <w:lang w:eastAsia="zh-CN"/>
        </w:rPr>
        <w:t>【考点】</w:t>
      </w:r>
      <w:r>
        <w:rPr>
          <w:color w:val="000000"/>
          <w:lang w:eastAsia="zh-CN"/>
        </w:rPr>
        <w:t>蒸发及其现象</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【解答】开水中取出的鸡蛋温度高，但鸡蛋表面的水蒸发吸热，手不感到烫，当水蒸发完后，鸡蛋的热传递给手，感到鸡蛋烫了，</w:t>
      </w:r>
      <w:r>
        <w:rPr>
          <w:color w:val="000000"/>
          <w:lang w:eastAsia="zh-CN"/>
        </w:rPr>
        <w:t>C</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 xml:space="preserve">C. </w:t>
      </w:r>
    </w:p>
    <w:p w:rsidR="00DC3EC1">
      <w:pPr>
        <w:spacing w:after="0"/>
        <w:rPr>
          <w:lang w:eastAsia="zh-CN"/>
        </w:rPr>
      </w:pPr>
      <w:r>
        <w:rPr>
          <w:color w:val="000000"/>
          <w:lang w:eastAsia="zh-CN"/>
        </w:rPr>
        <w:t>【分析】液体汽化时，需要吸收热量。</w:t>
      </w:r>
    </w:p>
    <w:p w:rsidR="00DC3EC1">
      <w:pPr>
        <w:spacing w:after="0"/>
        <w:rPr>
          <w:lang w:eastAsia="zh-CN"/>
        </w:rPr>
      </w:pPr>
      <w:r>
        <w:rPr>
          <w:color w:val="000000"/>
          <w:lang w:eastAsia="zh-CN"/>
        </w:rPr>
        <w:t>13.</w:t>
      </w:r>
      <w:r>
        <w:rPr>
          <w:color w:val="0000FF"/>
          <w:lang w:eastAsia="zh-CN"/>
        </w:rPr>
        <w:t>【答案】</w:t>
      </w:r>
      <w:r>
        <w:rPr>
          <w:color w:val="000000"/>
          <w:lang w:eastAsia="zh-CN"/>
        </w:rPr>
        <w:t xml:space="preserve"> D   </w:t>
      </w:r>
    </w:p>
    <w:p w:rsidR="00DC3EC1">
      <w:pPr>
        <w:spacing w:after="0"/>
        <w:rPr>
          <w:lang w:eastAsia="zh-CN"/>
        </w:rPr>
      </w:pPr>
      <w:r>
        <w:rPr>
          <w:color w:val="0000FF"/>
          <w:lang w:eastAsia="zh-CN"/>
        </w:rPr>
        <w:t>【考点】</w:t>
      </w:r>
      <w:r>
        <w:rPr>
          <w:color w:val="000000"/>
          <w:lang w:eastAsia="zh-CN"/>
        </w:rPr>
        <w:t>升华及升华吸热</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A.</w:t>
      </w:r>
      <w:r>
        <w:rPr>
          <w:color w:val="000000"/>
          <w:lang w:eastAsia="zh-CN"/>
        </w:rPr>
        <w:t>冰雪消融是熔化现象，</w:t>
      </w:r>
      <w:r>
        <w:rPr>
          <w:color w:val="000000"/>
          <w:lang w:eastAsia="zh-CN"/>
        </w:rPr>
        <w:t>A</w:t>
      </w:r>
      <w:r>
        <w:rPr>
          <w:color w:val="000000"/>
          <w:lang w:eastAsia="zh-CN"/>
        </w:rPr>
        <w:t>不符合题意；</w:t>
      </w:r>
      <w:r>
        <w:rPr>
          <w:lang w:eastAsia="zh-CN"/>
        </w:rPr>
        <w:br/>
      </w:r>
      <w:r>
        <w:rPr>
          <w:color w:val="000000"/>
          <w:lang w:eastAsia="zh-CN"/>
        </w:rPr>
        <w:t xml:space="preserve"> B.</w:t>
      </w:r>
      <w:r>
        <w:rPr>
          <w:color w:val="000000"/>
          <w:lang w:eastAsia="zh-CN"/>
        </w:rPr>
        <w:t>从冰箱拿出的饮料瓶外有水滴，是液化现象，</w:t>
      </w:r>
      <w:r>
        <w:rPr>
          <w:color w:val="000000"/>
          <w:lang w:eastAsia="zh-CN"/>
        </w:rPr>
        <w:t>B</w:t>
      </w:r>
      <w:r>
        <w:rPr>
          <w:color w:val="000000"/>
          <w:lang w:eastAsia="zh-CN"/>
        </w:rPr>
        <w:t>不符合题意；</w:t>
      </w:r>
      <w:r>
        <w:rPr>
          <w:lang w:eastAsia="zh-CN"/>
        </w:rPr>
        <w:br/>
      </w:r>
      <w:r>
        <w:rPr>
          <w:color w:val="000000"/>
          <w:lang w:eastAsia="zh-CN"/>
        </w:rPr>
        <w:t xml:space="preserve"> C.</w:t>
      </w:r>
      <w:r>
        <w:rPr>
          <w:color w:val="000000"/>
          <w:lang w:eastAsia="zh-CN"/>
        </w:rPr>
        <w:t>大雾散去，是汽化现象，</w:t>
      </w:r>
      <w:r>
        <w:rPr>
          <w:color w:val="000000"/>
          <w:lang w:eastAsia="zh-CN"/>
        </w:rPr>
        <w:t>C</w:t>
      </w:r>
      <w:r>
        <w:rPr>
          <w:color w:val="000000"/>
          <w:lang w:eastAsia="zh-CN"/>
        </w:rPr>
        <w:t>不符合题意；</w:t>
      </w:r>
      <w:r>
        <w:rPr>
          <w:lang w:eastAsia="zh-CN"/>
        </w:rPr>
        <w:br/>
      </w:r>
      <w:r>
        <w:rPr>
          <w:color w:val="000000"/>
          <w:lang w:eastAsia="zh-CN"/>
        </w:rPr>
        <w:t xml:space="preserve"> D.</w:t>
      </w:r>
      <w:r>
        <w:rPr>
          <w:color w:val="000000"/>
          <w:lang w:eastAsia="zh-CN"/>
        </w:rPr>
        <w:t>冬天室外冰冻的衣服变干，是冰直接变为气体，是升华现象，</w:t>
      </w:r>
      <w:r>
        <w:rPr>
          <w:color w:val="000000"/>
          <w:lang w:eastAsia="zh-CN"/>
        </w:rPr>
        <w:t>D</w:t>
      </w:r>
      <w:r>
        <w:rPr>
          <w:color w:val="000000"/>
          <w:lang w:eastAsia="zh-CN"/>
        </w:rPr>
        <w:t>符合题意。</w:t>
      </w:r>
      <w:r>
        <w:rPr>
          <w:lang w:eastAsia="zh-CN"/>
        </w:rPr>
        <w:br/>
      </w:r>
      <w:r>
        <w:rPr>
          <w:color w:val="000000"/>
          <w:lang w:eastAsia="zh-CN"/>
        </w:rPr>
        <w:t xml:space="preserve"> </w:t>
      </w:r>
      <w:r>
        <w:rPr>
          <w:color w:val="000000"/>
          <w:lang w:eastAsia="zh-CN"/>
        </w:rPr>
        <w:t>故答案为：</w:t>
      </w:r>
      <w:r>
        <w:rPr>
          <w:color w:val="000000"/>
          <w:lang w:eastAsia="zh-CN"/>
        </w:rPr>
        <w:t xml:space="preserve">D. </w:t>
      </w:r>
    </w:p>
    <w:p w:rsidR="00DC3EC1">
      <w:pPr>
        <w:spacing w:after="0"/>
        <w:rPr>
          <w:lang w:eastAsia="zh-CN"/>
        </w:rPr>
      </w:pPr>
      <w:r>
        <w:rPr>
          <w:color w:val="000000"/>
          <w:lang w:eastAsia="zh-CN"/>
        </w:rPr>
        <w:t>【分析】升华现象是固体直接变为气体。</w:t>
      </w:r>
    </w:p>
    <w:p w:rsidR="00DC3EC1">
      <w:pPr>
        <w:rPr>
          <w:lang w:eastAsia="zh-CN"/>
        </w:rPr>
      </w:pPr>
      <w:r>
        <w:rPr>
          <w:lang w:eastAsia="zh-CN"/>
        </w:rPr>
        <w:t>二、实验与探究：</w:t>
      </w:r>
      <w:r>
        <w:rPr>
          <w:lang w:eastAsia="zh-CN"/>
        </w:rPr>
        <w:t>(</w:t>
      </w:r>
      <w:r>
        <w:rPr>
          <w:lang w:eastAsia="zh-CN"/>
        </w:rPr>
        <w:t>本大题共</w:t>
      </w:r>
      <w:r>
        <w:rPr>
          <w:lang w:eastAsia="zh-CN"/>
        </w:rPr>
        <w:t>7</w:t>
      </w:r>
      <w:r>
        <w:rPr>
          <w:lang w:eastAsia="zh-CN"/>
        </w:rPr>
        <w:t>个小题，</w:t>
      </w:r>
      <w:r>
        <w:rPr>
          <w:lang w:eastAsia="zh-CN"/>
        </w:rPr>
        <w:t>14</w:t>
      </w:r>
      <w:r>
        <w:rPr>
          <w:lang w:eastAsia="zh-CN"/>
        </w:rPr>
        <w:t>题</w:t>
      </w:r>
      <w:r>
        <w:rPr>
          <w:lang w:eastAsia="zh-CN"/>
        </w:rPr>
        <w:t>5</w:t>
      </w:r>
      <w:r>
        <w:rPr>
          <w:lang w:eastAsia="zh-CN"/>
        </w:rPr>
        <w:t>分，</w:t>
      </w:r>
      <w:r>
        <w:rPr>
          <w:lang w:eastAsia="zh-CN"/>
        </w:rPr>
        <w:t>15</w:t>
      </w:r>
      <w:r>
        <w:rPr>
          <w:lang w:eastAsia="zh-CN"/>
        </w:rPr>
        <w:t>题</w:t>
      </w:r>
      <w:r>
        <w:rPr>
          <w:lang w:eastAsia="zh-CN"/>
        </w:rPr>
        <w:t>4</w:t>
      </w:r>
      <w:r>
        <w:rPr>
          <w:lang w:eastAsia="zh-CN"/>
        </w:rPr>
        <w:t>分，</w:t>
      </w:r>
      <w:r>
        <w:rPr>
          <w:lang w:eastAsia="zh-CN"/>
        </w:rPr>
        <w:t>16</w:t>
      </w:r>
      <w:r>
        <w:rPr>
          <w:lang w:eastAsia="zh-CN"/>
        </w:rPr>
        <w:t>题</w:t>
      </w:r>
      <w:r>
        <w:rPr>
          <w:lang w:eastAsia="zh-CN"/>
        </w:rPr>
        <w:t>4</w:t>
      </w:r>
      <w:r>
        <w:rPr>
          <w:lang w:eastAsia="zh-CN"/>
        </w:rPr>
        <w:t>分，</w:t>
      </w:r>
      <w:r>
        <w:rPr>
          <w:lang w:eastAsia="zh-CN"/>
        </w:rPr>
        <w:t>17</w:t>
      </w:r>
      <w:r>
        <w:rPr>
          <w:lang w:eastAsia="zh-CN"/>
        </w:rPr>
        <w:t>题</w:t>
      </w:r>
      <w:r>
        <w:rPr>
          <w:lang w:eastAsia="zh-CN"/>
        </w:rPr>
        <w:t>7</w:t>
      </w:r>
      <w:r>
        <w:rPr>
          <w:lang w:eastAsia="zh-CN"/>
        </w:rPr>
        <w:t>分，</w:t>
      </w:r>
      <w:r>
        <w:rPr>
          <w:lang w:eastAsia="zh-CN"/>
        </w:rPr>
        <w:t>18</w:t>
      </w:r>
      <w:r>
        <w:rPr>
          <w:lang w:eastAsia="zh-CN"/>
        </w:rPr>
        <w:t>题</w:t>
      </w:r>
      <w:r>
        <w:rPr>
          <w:lang w:eastAsia="zh-CN"/>
        </w:rPr>
        <w:t>6</w:t>
      </w:r>
      <w:r>
        <w:rPr>
          <w:lang w:eastAsia="zh-CN"/>
        </w:rPr>
        <w:t>分，</w:t>
      </w:r>
      <w:r>
        <w:rPr>
          <w:lang w:eastAsia="zh-CN"/>
        </w:rPr>
        <w:t>19</w:t>
      </w:r>
      <w:r>
        <w:rPr>
          <w:lang w:eastAsia="zh-CN"/>
        </w:rPr>
        <w:t>题</w:t>
      </w:r>
      <w:r>
        <w:rPr>
          <w:lang w:eastAsia="zh-CN"/>
        </w:rPr>
        <w:t>3</w:t>
      </w:r>
      <w:r>
        <w:rPr>
          <w:lang w:eastAsia="zh-CN"/>
        </w:rPr>
        <w:t>分，</w:t>
      </w:r>
      <w:r>
        <w:rPr>
          <w:lang w:eastAsia="zh-CN"/>
        </w:rPr>
        <w:t>20</w:t>
      </w:r>
      <w:r>
        <w:rPr>
          <w:lang w:eastAsia="zh-CN"/>
        </w:rPr>
        <w:t>题</w:t>
      </w:r>
      <w:r>
        <w:rPr>
          <w:lang w:eastAsia="zh-CN"/>
        </w:rPr>
        <w:t>3</w:t>
      </w:r>
      <w:r>
        <w:rPr>
          <w:lang w:eastAsia="zh-CN"/>
        </w:rPr>
        <w:t>分共</w:t>
      </w:r>
      <w:r>
        <w:rPr>
          <w:lang w:eastAsia="zh-CN"/>
        </w:rPr>
        <w:t>32</w:t>
      </w:r>
      <w:r>
        <w:rPr>
          <w:lang w:eastAsia="zh-CN"/>
        </w:rPr>
        <w:t>分</w:t>
      </w:r>
      <w:r>
        <w:rPr>
          <w:lang w:eastAsia="zh-CN"/>
        </w:rPr>
        <w:t xml:space="preserve">)  </w:t>
      </w:r>
    </w:p>
    <w:p w:rsidR="00DC3EC1">
      <w:pPr>
        <w:spacing w:after="0"/>
      </w:pPr>
      <w:r>
        <w:rPr>
          <w:color w:val="000000"/>
        </w:rPr>
        <w:t>14.</w:t>
      </w:r>
      <w:r>
        <w:rPr>
          <w:color w:val="0000FF"/>
        </w:rPr>
        <w:t>【答案】</w:t>
      </w:r>
      <w:r>
        <w:rPr>
          <w:color w:val="000000"/>
        </w:rPr>
        <w:t xml:space="preserve"> </w:t>
      </w:r>
      <w:r>
        <w:rPr>
          <w:color w:val="000000"/>
        </w:rPr>
        <w:t>（</w:t>
      </w:r>
      <w:r>
        <w:rPr>
          <w:color w:val="000000"/>
        </w:rPr>
        <w:t>1</w:t>
      </w:r>
      <w:r>
        <w:rPr>
          <w:color w:val="000000"/>
        </w:rPr>
        <w:t>）</w:t>
      </w:r>
      <w:r>
        <w:rPr>
          <w:color w:val="000000"/>
        </w:rPr>
        <w:t>40</w:t>
      </w:r>
      <w:r>
        <w:rPr>
          <w:color w:val="000000"/>
        </w:rPr>
        <w:t>；</w:t>
      </w:r>
      <w:r>
        <w:rPr>
          <w:color w:val="000000"/>
        </w:rPr>
        <w:t>25</w:t>
      </w:r>
      <w:r>
        <w:br/>
      </w:r>
      <w:r>
        <w:rPr>
          <w:color w:val="000000"/>
        </w:rPr>
        <w:t>（</w:t>
      </w:r>
      <w:r>
        <w:rPr>
          <w:color w:val="000000"/>
        </w:rPr>
        <w:t>2</w:t>
      </w:r>
      <w:r>
        <w:rPr>
          <w:color w:val="000000"/>
        </w:rPr>
        <w:t>）小</w:t>
      </w:r>
      <w:r>
        <w:br/>
      </w:r>
      <w:r>
        <w:rPr>
          <w:color w:val="000000"/>
        </w:rPr>
        <w:t>（</w:t>
      </w:r>
      <w:r>
        <w:rPr>
          <w:color w:val="000000"/>
        </w:rPr>
        <w:t>3</w:t>
      </w:r>
      <w:r>
        <w:rPr>
          <w:color w:val="000000"/>
        </w:rPr>
        <w:t>）同一位置</w:t>
      </w:r>
      <w:r>
        <w:br/>
      </w:r>
      <w:r>
        <w:rPr>
          <w:color w:val="000000"/>
        </w:rPr>
        <w:t>（</w:t>
      </w:r>
      <w:r>
        <w:rPr>
          <w:color w:val="000000"/>
        </w:rPr>
        <w:t>4</w:t>
      </w:r>
      <w:r>
        <w:rPr>
          <w:color w:val="000000"/>
        </w:rPr>
        <w:t>）</w:t>
      </w:r>
      <w:r>
        <w:rPr>
          <w:color w:val="000000"/>
        </w:rPr>
        <w:t>&gt;</w:t>
      </w:r>
    </w:p>
    <w:p w:rsidR="00DC3EC1">
      <w:pPr>
        <w:spacing w:after="0"/>
        <w:rPr>
          <w:lang w:eastAsia="zh-CN"/>
        </w:rPr>
      </w:pPr>
      <w:r>
        <w:rPr>
          <w:color w:val="0000FF"/>
          <w:lang w:eastAsia="zh-CN"/>
        </w:rPr>
        <w:t>【考点】</w:t>
      </w:r>
      <w:r>
        <w:rPr>
          <w:color w:val="000000"/>
          <w:lang w:eastAsia="zh-CN"/>
        </w:rPr>
        <w:t>测量物体运动的平均速度</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）根据图像，</w:t>
      </w:r>
      <w:r>
        <w:rPr>
          <w:color w:val="000000"/>
          <w:lang w:eastAsia="zh-CN"/>
        </w:rPr>
        <w:t>AB</w:t>
      </w:r>
      <w:r>
        <w:rPr>
          <w:color w:val="000000"/>
          <w:lang w:eastAsia="zh-CN"/>
        </w:rPr>
        <w:t>间的距离为</w:t>
      </w:r>
      <w:r>
        <w:rPr>
          <w:color w:val="000000"/>
          <w:lang w:eastAsia="zh-CN"/>
        </w:rPr>
        <w:t>S</w:t>
      </w:r>
      <w:r>
        <w:rPr>
          <w:color w:val="000000"/>
          <w:vertAlign w:val="subscript"/>
          <w:lang w:eastAsia="zh-CN"/>
        </w:rPr>
        <w:t>AB</w:t>
      </w:r>
      <w:r>
        <w:rPr>
          <w:color w:val="000000"/>
          <w:lang w:eastAsia="zh-CN"/>
        </w:rPr>
        <w:t>=80.0cm-40.0cm=40.0cm</w:t>
      </w:r>
      <w:r>
        <w:rPr>
          <w:color w:val="000000"/>
          <w:lang w:eastAsia="zh-CN"/>
        </w:rPr>
        <w:t>，结合时间计算速度为</w:t>
      </w:r>
      <m:oMath>
        <m:sSub>
          <m:sSubPr>
            <m:ctrlPr>
              <w:rPr>
                <w:rFonts w:ascii="Cambria Math" w:hAnsi="Cambria Math"/>
              </w:rPr>
            </m:ctrlPr>
          </m:sSubPr>
          <m:e>
            <m:r>
              <w:rPr>
                <w:rFonts w:ascii="Cambria Math" w:hint="eastAsia"/>
                <w:lang w:eastAsia="zh-CN"/>
              </w:rPr>
              <m:t>v</m:t>
            </m:r>
          </m:e>
          <m:sub>
            <m:r>
              <w:rPr>
                <w:rFonts w:ascii="Cambria Math" w:hint="eastAsia"/>
                <w:lang w:eastAsia="zh-CN"/>
              </w:rPr>
              <m:t>AB</m:t>
            </m:r>
          </m:sub>
        </m:sSub>
        <m:r>
          <w:rPr>
            <w:rFonts w:ascii="Cambria Math" w:hint="eastAsia"/>
            <w:lang w:eastAsia="zh-CN"/>
          </w:rPr>
          <m:t>=</m:t>
        </m:r>
        <m:f>
          <m:fPr>
            <m:ctrlPr>
              <w:rPr>
                <w:rFonts w:ascii="Cambria Math" w:hAnsi="Cambria Math"/>
              </w:rPr>
            </m:ctrlPr>
          </m:fPr>
          <m:num>
            <m:sSub>
              <m:sSubPr>
                <m:ctrlPr>
                  <w:rPr>
                    <w:rFonts w:ascii="Cambria Math" w:hAnsi="Cambria Math"/>
                  </w:rPr>
                </m:ctrlPr>
              </m:sSubPr>
              <m:e>
                <m:r>
                  <w:rPr>
                    <w:rFonts w:ascii="Cambria Math" w:hint="eastAsia"/>
                    <w:lang w:eastAsia="zh-CN"/>
                  </w:rPr>
                  <m:t>s</m:t>
                </m:r>
              </m:e>
              <m:sub>
                <m:r>
                  <w:rPr>
                    <w:rFonts w:ascii="Cambria Math" w:hint="eastAsia"/>
                    <w:lang w:eastAsia="zh-CN"/>
                  </w:rPr>
                  <m:t>AB</m:t>
                </m:r>
              </m:sub>
            </m:sSub>
          </m:num>
          <m:den>
            <m:sSub>
              <m:sSubPr>
                <m:ctrlPr>
                  <w:rPr>
                    <w:rFonts w:ascii="Cambria Math" w:hAnsi="Cambria Math"/>
                  </w:rPr>
                </m:ctrlPr>
              </m:sSubPr>
              <m:e>
                <m:r>
                  <w:rPr>
                    <w:rFonts w:ascii="Cambria Math" w:hint="eastAsia"/>
                    <w:lang w:eastAsia="zh-CN"/>
                  </w:rPr>
                  <m:t>t</m:t>
                </m:r>
              </m:e>
              <m:sub>
                <m:r>
                  <w:rPr>
                    <w:rFonts w:ascii="Cambria Math" w:hint="eastAsia"/>
                    <w:lang w:eastAsia="zh-CN"/>
                  </w:rPr>
                  <m:t>AB</m:t>
                </m:r>
              </m:sub>
            </m:sSub>
          </m:den>
        </m:f>
        <m:r>
          <w:rPr>
            <w:rFonts w:ascii="Cambria Math" w:hint="eastAsia"/>
            <w:lang w:eastAsia="zh-CN"/>
          </w:rPr>
          <m:t>=</m:t>
        </m:r>
        <m:f>
          <m:fPr>
            <m:ctrlPr>
              <w:rPr>
                <w:rFonts w:ascii="Cambria Math" w:hAnsi="Cambria Math"/>
              </w:rPr>
            </m:ctrlPr>
          </m:fPr>
          <m:num>
            <m:r>
              <w:rPr>
                <w:rFonts w:ascii="Cambria Math" w:hint="eastAsia"/>
                <w:lang w:eastAsia="zh-CN"/>
              </w:rPr>
              <m:t>40cm</m:t>
            </m:r>
          </m:num>
          <m:den>
            <m:r>
              <w:rPr>
                <w:rFonts w:ascii="Cambria Math" w:hint="eastAsia"/>
                <w:lang w:eastAsia="zh-CN"/>
              </w:rPr>
              <m:t>1.6s</m:t>
            </m:r>
          </m:den>
        </m:f>
        <m:r>
          <w:rPr>
            <w:rFonts w:ascii="Cambria Math" w:hint="eastAsia"/>
            <w:lang w:eastAsia="zh-CN"/>
          </w:rPr>
          <m:t>=25</m:t>
        </m:r>
        <m:r>
          <w:rPr>
            <w:rFonts w:ascii="Cambria Math" w:hint="eastAsia"/>
            <w:lang w:eastAsia="zh-CN"/>
          </w:rPr>
          <m:t>cm</m:t>
        </m:r>
        <m:r>
          <w:rPr>
            <w:rFonts w:ascii="Cambria Math" w:hint="eastAsia"/>
            <w:lang w:eastAsia="zh-CN"/>
          </w:rPr>
          <m:t>/</m:t>
        </m:r>
        <m:r>
          <w:rPr>
            <w:rFonts w:ascii="Cambria Math" w:hint="eastAsia"/>
            <w:lang w:eastAsia="zh-CN"/>
          </w:rPr>
          <m:t>s</m:t>
        </m:r>
      </m:oMath>
      <w:r>
        <w:rPr>
          <w:color w:val="000000"/>
          <w:lang w:eastAsia="zh-CN"/>
        </w:rPr>
        <w:t>；</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）如果小车超过</w:t>
      </w:r>
      <w:r>
        <w:rPr>
          <w:color w:val="000000"/>
          <w:lang w:eastAsia="zh-CN"/>
        </w:rPr>
        <w:t>B</w:t>
      </w:r>
      <w:r>
        <w:rPr>
          <w:color w:val="000000"/>
          <w:lang w:eastAsia="zh-CN"/>
        </w:rPr>
        <w:t>点才停止计时，测量的时间偏大，计算速度会偏小；</w:t>
      </w:r>
      <w:r>
        <w:rPr>
          <w:lang w:eastAsia="zh-CN"/>
        </w:rPr>
        <w:br/>
      </w:r>
      <w:r>
        <w:rPr>
          <w:color w:val="000000"/>
          <w:lang w:eastAsia="zh-CN"/>
        </w:rPr>
        <w:t xml:space="preserve"> </w:t>
      </w:r>
      <w:r>
        <w:rPr>
          <w:color w:val="000000"/>
          <w:lang w:eastAsia="zh-CN"/>
        </w:rPr>
        <w:t>（</w:t>
      </w:r>
      <w:r>
        <w:rPr>
          <w:color w:val="000000"/>
          <w:lang w:eastAsia="zh-CN"/>
        </w:rPr>
        <w:t>3</w:t>
      </w:r>
      <w:r>
        <w:rPr>
          <w:color w:val="000000"/>
          <w:lang w:eastAsia="zh-CN"/>
        </w:rPr>
        <w:t>）多次测量时间时，每次都让小车从相同位置由静止下滑；</w:t>
      </w:r>
      <w:r>
        <w:rPr>
          <w:lang w:eastAsia="zh-CN"/>
        </w:rPr>
        <w:br/>
      </w:r>
      <w:r>
        <w:rPr>
          <w:color w:val="000000"/>
          <w:lang w:eastAsia="zh-CN"/>
        </w:rPr>
        <w:t xml:space="preserve"> </w:t>
      </w:r>
      <w:r>
        <w:rPr>
          <w:color w:val="000000"/>
          <w:lang w:eastAsia="zh-CN"/>
        </w:rPr>
        <w:t>（</w:t>
      </w:r>
      <w:r>
        <w:rPr>
          <w:color w:val="000000"/>
          <w:lang w:eastAsia="zh-CN"/>
        </w:rPr>
        <w:t>4</w:t>
      </w:r>
      <w:r>
        <w:rPr>
          <w:color w:val="000000"/>
          <w:lang w:eastAsia="zh-CN"/>
        </w:rPr>
        <w:t>）因为小车下滑时做加速运动，</w:t>
      </w:r>
      <w:r>
        <w:rPr>
          <w:color w:val="000000"/>
          <w:lang w:eastAsia="zh-CN"/>
        </w:rPr>
        <w:t>BC</w:t>
      </w:r>
      <w:r>
        <w:rPr>
          <w:color w:val="000000"/>
          <w:lang w:eastAsia="zh-CN"/>
        </w:rPr>
        <w:t>段的速度最大，</w:t>
      </w:r>
      <w:r>
        <w:rPr>
          <w:color w:val="000000"/>
          <w:lang w:eastAsia="zh-CN"/>
        </w:rPr>
        <w:t>AB</w:t>
      </w:r>
      <w:r>
        <w:rPr>
          <w:color w:val="000000"/>
          <w:lang w:eastAsia="zh-CN"/>
        </w:rPr>
        <w:t>段速度最小，全程的平均速度介于中间，所以</w:t>
      </w:r>
      <w:r>
        <w:rPr>
          <w:color w:val="000000"/>
          <w:lang w:eastAsia="zh-CN"/>
        </w:rPr>
        <w:t>v</w:t>
      </w:r>
      <w:r>
        <w:rPr>
          <w:color w:val="000000"/>
          <w:vertAlign w:val="subscript"/>
          <w:lang w:eastAsia="zh-CN"/>
        </w:rPr>
        <w:t>BC</w:t>
      </w:r>
      <w:r>
        <w:rPr>
          <w:color w:val="000000"/>
          <w:lang w:eastAsia="zh-CN"/>
        </w:rPr>
        <w:t>&gt;v</w:t>
      </w:r>
      <w:r>
        <w:rPr>
          <w:color w:val="000000"/>
          <w:vertAlign w:val="subscript"/>
          <w:lang w:eastAsia="zh-CN"/>
        </w:rPr>
        <w:t>AC</w:t>
      </w:r>
      <w:r>
        <w:rPr>
          <w:color w:val="000000"/>
          <w:lang w:eastAsia="zh-CN"/>
        </w:rPr>
        <w:t>。</w:t>
      </w:r>
      <w:r>
        <w:rPr>
          <w:color w:val="000000"/>
          <w:lang w:eastAsia="zh-CN"/>
        </w:rPr>
        <w:t xml:space="preserve"> </w:t>
      </w:r>
    </w:p>
    <w:p w:rsidR="00DC3EC1">
      <w:pPr>
        <w:spacing w:after="0"/>
        <w:rPr>
          <w:lang w:eastAsia="zh-CN"/>
        </w:rPr>
      </w:pPr>
      <w:r>
        <w:rPr>
          <w:color w:val="000000"/>
          <w:lang w:eastAsia="zh-CN"/>
        </w:rPr>
        <w:t>【分析】（</w:t>
      </w:r>
      <w:r>
        <w:rPr>
          <w:color w:val="000000"/>
          <w:lang w:eastAsia="zh-CN"/>
        </w:rPr>
        <w:t>1</w:t>
      </w:r>
      <w:r>
        <w:rPr>
          <w:color w:val="000000"/>
          <w:lang w:eastAsia="zh-CN"/>
        </w:rPr>
        <w:t>）根据刻度尺上的刻度计算长度，利用路程和时间的比值计算速度；</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）当测量的时间偏大时，计算的速度偏小；</w:t>
      </w:r>
      <w:r>
        <w:rPr>
          <w:lang w:eastAsia="zh-CN"/>
        </w:rPr>
        <w:br/>
      </w:r>
      <w:r>
        <w:rPr>
          <w:color w:val="000000"/>
          <w:lang w:eastAsia="zh-CN"/>
        </w:rPr>
        <w:t xml:space="preserve"> </w:t>
      </w:r>
      <w:r>
        <w:rPr>
          <w:color w:val="000000"/>
          <w:lang w:eastAsia="zh-CN"/>
        </w:rPr>
        <w:t>（</w:t>
      </w:r>
      <w:r>
        <w:rPr>
          <w:color w:val="000000"/>
          <w:lang w:eastAsia="zh-CN"/>
        </w:rPr>
        <w:t>3</w:t>
      </w:r>
      <w:r>
        <w:rPr>
          <w:color w:val="000000"/>
          <w:lang w:eastAsia="zh-CN"/>
        </w:rPr>
        <w:t>）实验时当路程相同，让小车从相同位置下滑；</w:t>
      </w:r>
      <w:r>
        <w:rPr>
          <w:lang w:eastAsia="zh-CN"/>
        </w:rPr>
        <w:br/>
      </w:r>
      <w:r>
        <w:rPr>
          <w:color w:val="000000"/>
          <w:lang w:eastAsia="zh-CN"/>
        </w:rPr>
        <w:t xml:space="preserve"> </w:t>
      </w:r>
      <w:r>
        <w:rPr>
          <w:color w:val="000000"/>
          <w:lang w:eastAsia="zh-CN"/>
        </w:rPr>
        <w:t>（</w:t>
      </w:r>
      <w:r>
        <w:rPr>
          <w:color w:val="000000"/>
          <w:lang w:eastAsia="zh-CN"/>
        </w:rPr>
        <w:t>4</w:t>
      </w:r>
      <w:r>
        <w:rPr>
          <w:color w:val="000000"/>
          <w:lang w:eastAsia="zh-CN"/>
        </w:rPr>
        <w:t>）下滑的小车做加速运动，总路程和总时间的比值计算平均速度。</w:t>
      </w:r>
    </w:p>
    <w:p w:rsidR="00DC3EC1">
      <w:pPr>
        <w:spacing w:after="0"/>
        <w:rPr>
          <w:lang w:eastAsia="zh-CN"/>
        </w:rPr>
      </w:pPr>
      <w:r>
        <w:rPr>
          <w:color w:val="000000"/>
          <w:lang w:eastAsia="zh-CN"/>
        </w:rPr>
        <w:t>15.</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）不是</w:t>
      </w:r>
      <w:r>
        <w:rPr>
          <w:lang w:eastAsia="zh-CN"/>
        </w:rPr>
        <w:br/>
      </w:r>
      <w:r>
        <w:rPr>
          <w:color w:val="000000"/>
          <w:lang w:eastAsia="zh-CN"/>
        </w:rPr>
        <w:t>（</w:t>
      </w:r>
      <w:r>
        <w:rPr>
          <w:color w:val="000000"/>
          <w:lang w:eastAsia="zh-CN"/>
        </w:rPr>
        <w:t>2</w:t>
      </w:r>
      <w:r>
        <w:rPr>
          <w:color w:val="000000"/>
          <w:lang w:eastAsia="zh-CN"/>
        </w:rPr>
        <w:t>）方法</w:t>
      </w:r>
      <w:r>
        <w:rPr>
          <w:color w:val="000000"/>
          <w:lang w:eastAsia="zh-CN"/>
        </w:rPr>
        <w:t>2</w:t>
      </w:r>
      <w:r>
        <w:rPr>
          <w:lang w:eastAsia="zh-CN"/>
        </w:rPr>
        <w:br/>
      </w:r>
      <w:r>
        <w:rPr>
          <w:color w:val="000000"/>
          <w:lang w:eastAsia="zh-CN"/>
        </w:rPr>
        <w:t>（</w:t>
      </w:r>
      <w:r>
        <w:rPr>
          <w:color w:val="000000"/>
          <w:lang w:eastAsia="zh-CN"/>
        </w:rPr>
        <w:t>3</w:t>
      </w:r>
      <w:r>
        <w:rPr>
          <w:color w:val="000000"/>
          <w:lang w:eastAsia="zh-CN"/>
        </w:rPr>
        <w:t>）使斜面倾角变大</w:t>
      </w:r>
      <w:r>
        <w:rPr>
          <w:lang w:eastAsia="zh-CN"/>
        </w:rPr>
        <w:br/>
      </w:r>
      <w:r>
        <w:rPr>
          <w:color w:val="000000"/>
          <w:lang w:eastAsia="zh-CN"/>
        </w:rPr>
        <w:t>（</w:t>
      </w:r>
      <w:r>
        <w:rPr>
          <w:color w:val="000000"/>
          <w:lang w:eastAsia="zh-CN"/>
        </w:rPr>
        <w:t>4</w:t>
      </w:r>
      <w:r>
        <w:rPr>
          <w:color w:val="000000"/>
          <w:lang w:eastAsia="zh-CN"/>
        </w:rPr>
        <w:t>）在</w:t>
      </w:r>
      <w:r>
        <w:rPr>
          <w:color w:val="000000"/>
          <w:lang w:eastAsia="zh-CN"/>
        </w:rPr>
        <w:t>15</w:t>
      </w:r>
      <w:r>
        <w:rPr>
          <w:color w:val="000000"/>
          <w:lang w:eastAsia="zh-CN"/>
        </w:rPr>
        <w:t>厘米，</w:t>
      </w:r>
      <w:r>
        <w:rPr>
          <w:color w:val="000000"/>
          <w:lang w:eastAsia="zh-CN"/>
        </w:rPr>
        <w:t>30</w:t>
      </w:r>
      <w:r>
        <w:rPr>
          <w:color w:val="000000"/>
          <w:lang w:eastAsia="zh-CN"/>
        </w:rPr>
        <w:t>厘米，</w:t>
      </w:r>
      <w:r>
        <w:rPr>
          <w:color w:val="000000"/>
          <w:lang w:eastAsia="zh-CN"/>
        </w:rPr>
        <w:t>45</w:t>
      </w:r>
      <w:r>
        <w:rPr>
          <w:color w:val="000000"/>
          <w:lang w:eastAsia="zh-CN"/>
        </w:rPr>
        <w:t>厘米处做标记，以便测时间</w:t>
      </w:r>
      <w:r>
        <w:rPr>
          <w:color w:val="000000"/>
          <w:lang w:eastAsia="zh-CN"/>
        </w:rPr>
        <w:t xml:space="preserve">   </w:t>
      </w:r>
    </w:p>
    <w:p w:rsidR="00DC3EC1">
      <w:pPr>
        <w:spacing w:after="0"/>
        <w:rPr>
          <w:lang w:eastAsia="zh-CN"/>
        </w:rPr>
      </w:pPr>
      <w:r>
        <w:rPr>
          <w:color w:val="0000FF"/>
          <w:lang w:eastAsia="zh-CN"/>
        </w:rPr>
        <w:t>【考点】</w:t>
      </w:r>
      <w:r>
        <w:rPr>
          <w:color w:val="000000"/>
          <w:lang w:eastAsia="zh-CN"/>
        </w:rPr>
        <w:t>测量物体运动的平均速度</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）当小铁块通过相同的路程时，需要的时间不同，所以铁块不是匀速运动；</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）计算平均速度时，必须利用总路程和总时间的比值计算总平均速度，方法</w:t>
      </w:r>
      <w:r>
        <w:rPr>
          <w:color w:val="000000"/>
          <w:lang w:eastAsia="zh-CN"/>
        </w:rPr>
        <w:t>2</w:t>
      </w:r>
      <w:r>
        <w:rPr>
          <w:color w:val="000000"/>
          <w:lang w:eastAsia="zh-CN"/>
        </w:rPr>
        <w:t>合理；</w:t>
      </w:r>
      <w:r>
        <w:rPr>
          <w:lang w:eastAsia="zh-CN"/>
        </w:rPr>
        <w:br/>
      </w:r>
      <w:r>
        <w:rPr>
          <w:color w:val="000000"/>
          <w:lang w:eastAsia="zh-CN"/>
        </w:rPr>
        <w:t xml:space="preserve"> </w:t>
      </w:r>
      <w:r>
        <w:rPr>
          <w:color w:val="000000"/>
          <w:lang w:eastAsia="zh-CN"/>
        </w:rPr>
        <w:t>（</w:t>
      </w:r>
      <w:r>
        <w:rPr>
          <w:color w:val="000000"/>
          <w:lang w:eastAsia="zh-CN"/>
        </w:rPr>
        <w:t>3</w:t>
      </w:r>
      <w:r>
        <w:rPr>
          <w:color w:val="000000"/>
          <w:lang w:eastAsia="zh-CN"/>
        </w:rPr>
        <w:t>）斜面上下滑的物体，若速度增大，可以使斜面的倾斜角变大；</w:t>
      </w:r>
      <w:r>
        <w:rPr>
          <w:lang w:eastAsia="zh-CN"/>
        </w:rPr>
        <w:br/>
      </w:r>
      <w:r>
        <w:rPr>
          <w:color w:val="000000"/>
          <w:lang w:eastAsia="zh-CN"/>
        </w:rPr>
        <w:t xml:space="preserve"> </w:t>
      </w:r>
      <w:r>
        <w:rPr>
          <w:color w:val="000000"/>
          <w:lang w:eastAsia="zh-CN"/>
        </w:rPr>
        <w:t>（</w:t>
      </w:r>
      <w:r>
        <w:rPr>
          <w:color w:val="000000"/>
          <w:lang w:eastAsia="zh-CN"/>
        </w:rPr>
        <w:t>4</w:t>
      </w:r>
      <w:r>
        <w:rPr>
          <w:color w:val="000000"/>
          <w:lang w:eastAsia="zh-CN"/>
        </w:rPr>
        <w:t>）乙实验器材测量速度时，玻璃管上有刻度，实验更方便。</w:t>
      </w:r>
      <w:r>
        <w:rPr>
          <w:color w:val="000000"/>
          <w:lang w:eastAsia="zh-CN"/>
        </w:rPr>
        <w:t xml:space="preserve"> </w:t>
      </w:r>
    </w:p>
    <w:p w:rsidR="00DC3EC1">
      <w:pPr>
        <w:spacing w:after="0"/>
        <w:rPr>
          <w:lang w:eastAsia="zh-CN"/>
        </w:rPr>
      </w:pPr>
      <w:r>
        <w:rPr>
          <w:color w:val="000000"/>
          <w:lang w:eastAsia="zh-CN"/>
        </w:rPr>
        <w:t>【分析】（</w:t>
      </w:r>
      <w:r>
        <w:rPr>
          <w:color w:val="000000"/>
          <w:lang w:eastAsia="zh-CN"/>
        </w:rPr>
        <w:t>1</w:t>
      </w:r>
      <w:r>
        <w:rPr>
          <w:color w:val="000000"/>
          <w:lang w:eastAsia="zh-CN"/>
        </w:rPr>
        <w:t>）根据路程相同而时间不同，可以判断速度是否变化；</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）根据总路程和总时间的比值计算平均速度；</w:t>
      </w:r>
      <w:r>
        <w:rPr>
          <w:lang w:eastAsia="zh-CN"/>
        </w:rPr>
        <w:br/>
      </w:r>
      <w:r>
        <w:rPr>
          <w:color w:val="000000"/>
          <w:lang w:eastAsia="zh-CN"/>
        </w:rPr>
        <w:t xml:space="preserve"> </w:t>
      </w:r>
      <w:r>
        <w:rPr>
          <w:color w:val="000000"/>
          <w:lang w:eastAsia="zh-CN"/>
        </w:rPr>
        <w:t>（</w:t>
      </w:r>
      <w:r>
        <w:rPr>
          <w:color w:val="000000"/>
          <w:lang w:eastAsia="zh-CN"/>
        </w:rPr>
        <w:t>3</w:t>
      </w:r>
      <w:r>
        <w:rPr>
          <w:color w:val="000000"/>
          <w:lang w:eastAsia="zh-CN"/>
        </w:rPr>
        <w:t>）斜面的倾斜角度越大，物体下落时速度越大；</w:t>
      </w:r>
      <w:r>
        <w:rPr>
          <w:lang w:eastAsia="zh-CN"/>
        </w:rPr>
        <w:br/>
      </w:r>
      <w:r>
        <w:rPr>
          <w:color w:val="000000"/>
          <w:lang w:eastAsia="zh-CN"/>
        </w:rPr>
        <w:t xml:space="preserve"> </w:t>
      </w:r>
      <w:r>
        <w:rPr>
          <w:color w:val="000000"/>
          <w:lang w:eastAsia="zh-CN"/>
        </w:rPr>
        <w:t>（</w:t>
      </w:r>
      <w:r>
        <w:rPr>
          <w:color w:val="000000"/>
          <w:lang w:eastAsia="zh-CN"/>
        </w:rPr>
        <w:t>4</w:t>
      </w:r>
      <w:r>
        <w:rPr>
          <w:color w:val="000000"/>
          <w:lang w:eastAsia="zh-CN"/>
        </w:rPr>
        <w:t>）竖直的玻璃管测量</w:t>
      </w:r>
      <w:r>
        <w:rPr>
          <w:color w:val="000000"/>
          <w:lang w:eastAsia="zh-CN"/>
        </w:rPr>
        <w:t>下落时的速度更方便，有刻度更方便计时。</w:t>
      </w:r>
    </w:p>
    <w:p w:rsidR="00DC3EC1">
      <w:pPr>
        <w:spacing w:after="0"/>
        <w:rPr>
          <w:lang w:eastAsia="zh-CN"/>
        </w:rPr>
      </w:pPr>
      <w:r>
        <w:rPr>
          <w:color w:val="000000"/>
          <w:lang w:eastAsia="zh-CN"/>
        </w:rPr>
        <w:t>16.</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）声音是由物体振动发出的</w:t>
      </w:r>
      <w:r>
        <w:rPr>
          <w:lang w:eastAsia="zh-CN"/>
        </w:rPr>
        <w:br/>
      </w:r>
      <w:r>
        <w:rPr>
          <w:color w:val="000000"/>
          <w:lang w:eastAsia="zh-CN"/>
        </w:rPr>
        <w:t>（</w:t>
      </w:r>
      <w:r>
        <w:rPr>
          <w:color w:val="000000"/>
          <w:lang w:eastAsia="zh-CN"/>
        </w:rPr>
        <w:t>2</w:t>
      </w:r>
      <w:r>
        <w:rPr>
          <w:color w:val="000000"/>
          <w:lang w:eastAsia="zh-CN"/>
        </w:rPr>
        <w:t>）在桌子上放一些碎纸屑</w:t>
      </w:r>
      <w:r>
        <w:rPr>
          <w:lang w:eastAsia="zh-CN"/>
        </w:rPr>
        <w:br/>
      </w:r>
      <w:r>
        <w:rPr>
          <w:color w:val="000000"/>
          <w:lang w:eastAsia="zh-CN"/>
        </w:rPr>
        <w:t>（</w:t>
      </w:r>
      <w:r>
        <w:rPr>
          <w:color w:val="000000"/>
          <w:lang w:eastAsia="zh-CN"/>
        </w:rPr>
        <w:t>3</w:t>
      </w:r>
      <w:r>
        <w:rPr>
          <w:color w:val="000000"/>
          <w:lang w:eastAsia="zh-CN"/>
        </w:rPr>
        <w:t>）小；</w:t>
      </w:r>
      <w:r>
        <w:rPr>
          <w:color w:val="000000"/>
          <w:lang w:eastAsia="zh-CN"/>
        </w:rPr>
        <w:t xml:space="preserve">①   </w:t>
      </w:r>
    </w:p>
    <w:p w:rsidR="00DC3EC1">
      <w:pPr>
        <w:spacing w:after="0"/>
        <w:rPr>
          <w:lang w:eastAsia="zh-CN"/>
        </w:rPr>
      </w:pPr>
      <w:r>
        <w:rPr>
          <w:color w:val="0000FF"/>
          <w:lang w:eastAsia="zh-CN"/>
        </w:rPr>
        <w:t>【考点】</w:t>
      </w:r>
      <w:r>
        <w:rPr>
          <w:color w:val="000000"/>
          <w:lang w:eastAsia="zh-CN"/>
        </w:rPr>
        <w:t>声音的产生</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）人说话时，声带振动，发声的音叉将水面激起水花，说明声音是物体振动产生的；</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）为了看到敲桌子时，桌面的振动，可以在桌面上放碎纸屑；</w:t>
      </w:r>
      <w:r>
        <w:rPr>
          <w:lang w:eastAsia="zh-CN"/>
        </w:rPr>
        <w:br/>
      </w:r>
      <w:r>
        <w:rPr>
          <w:color w:val="000000"/>
          <w:lang w:eastAsia="zh-CN"/>
        </w:rPr>
        <w:t xml:space="preserve"> </w:t>
      </w:r>
      <w:r>
        <w:rPr>
          <w:color w:val="000000"/>
          <w:lang w:eastAsia="zh-CN"/>
        </w:rPr>
        <w:t>（</w:t>
      </w:r>
      <w:r>
        <w:rPr>
          <w:color w:val="000000"/>
          <w:lang w:eastAsia="zh-CN"/>
        </w:rPr>
        <w:t>3</w:t>
      </w:r>
      <w:r>
        <w:rPr>
          <w:color w:val="000000"/>
          <w:lang w:eastAsia="zh-CN"/>
        </w:rPr>
        <w:t>）当从真空罩中抽出空气，罩中的声音越来越小，由此可知，声音的传播需要介质。</w:t>
      </w:r>
      <w:r>
        <w:rPr>
          <w:color w:val="000000"/>
          <w:lang w:eastAsia="zh-CN"/>
        </w:rPr>
        <w:t xml:space="preserve"> </w:t>
      </w:r>
    </w:p>
    <w:p w:rsidR="00DC3EC1">
      <w:pPr>
        <w:spacing w:after="0"/>
        <w:rPr>
          <w:lang w:eastAsia="zh-CN"/>
        </w:rPr>
      </w:pPr>
      <w:r>
        <w:rPr>
          <w:color w:val="000000"/>
          <w:lang w:eastAsia="zh-CN"/>
        </w:rPr>
        <w:t>【分析】（</w:t>
      </w:r>
      <w:r>
        <w:rPr>
          <w:color w:val="000000"/>
          <w:lang w:eastAsia="zh-CN"/>
        </w:rPr>
        <w:t>1</w:t>
      </w:r>
      <w:r>
        <w:rPr>
          <w:color w:val="000000"/>
          <w:lang w:eastAsia="zh-CN"/>
        </w:rPr>
        <w:t>）声音是由物体振动产生的；</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）通过振动物体弹起轻小物体，反应发声体的振动；</w:t>
      </w:r>
      <w:r>
        <w:rPr>
          <w:lang w:eastAsia="zh-CN"/>
        </w:rPr>
        <w:br/>
      </w:r>
      <w:r>
        <w:rPr>
          <w:color w:val="000000"/>
          <w:lang w:eastAsia="zh-CN"/>
        </w:rPr>
        <w:t xml:space="preserve"> ​​​​​​</w:t>
      </w:r>
      <w:r>
        <w:rPr>
          <w:color w:val="000000"/>
          <w:lang w:eastAsia="zh-CN"/>
        </w:rPr>
        <w:t>​</w:t>
      </w:r>
      <w:r>
        <w:rPr>
          <w:color w:val="000000"/>
          <w:lang w:eastAsia="zh-CN"/>
        </w:rPr>
        <w:t>（</w:t>
      </w:r>
      <w:r>
        <w:rPr>
          <w:color w:val="000000"/>
          <w:lang w:eastAsia="zh-CN"/>
        </w:rPr>
        <w:t>3</w:t>
      </w:r>
      <w:r>
        <w:rPr>
          <w:color w:val="000000"/>
          <w:lang w:eastAsia="zh-CN"/>
        </w:rPr>
        <w:t>）声音的传播需要介质，真空不能传声。</w:t>
      </w:r>
      <w:r>
        <w:rPr>
          <w:lang w:eastAsia="zh-CN"/>
        </w:rPr>
        <w:br/>
      </w:r>
      <w:r>
        <w:rPr>
          <w:color w:val="000000"/>
          <w:lang w:eastAsia="zh-CN"/>
        </w:rPr>
        <w:t xml:space="preserve">  </w:t>
      </w:r>
    </w:p>
    <w:p w:rsidR="00DC3EC1">
      <w:pPr>
        <w:spacing w:after="0"/>
        <w:rPr>
          <w:lang w:eastAsia="zh-CN"/>
        </w:rPr>
      </w:pPr>
      <w:r>
        <w:rPr>
          <w:color w:val="000000"/>
          <w:lang w:eastAsia="zh-CN"/>
        </w:rPr>
        <w:t>17.</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）高；高；频率</w:t>
      </w:r>
      <w:r>
        <w:rPr>
          <w:lang w:eastAsia="zh-CN"/>
        </w:rPr>
        <w:br/>
      </w:r>
      <w:r>
        <w:rPr>
          <w:color w:val="000000"/>
          <w:lang w:eastAsia="zh-CN"/>
        </w:rPr>
        <w:t>（</w:t>
      </w:r>
      <w:r>
        <w:rPr>
          <w:color w:val="000000"/>
          <w:lang w:eastAsia="zh-CN"/>
        </w:rPr>
        <w:t>2</w:t>
      </w:r>
      <w:r>
        <w:rPr>
          <w:color w:val="000000"/>
          <w:lang w:eastAsia="zh-CN"/>
        </w:rPr>
        <w:t>）变大；变大；振幅；发出的声音是次声</w:t>
      </w:r>
      <w:r>
        <w:rPr>
          <w:color w:val="000000"/>
          <w:lang w:eastAsia="zh-CN"/>
        </w:rPr>
        <w:t xml:space="preserve">   </w:t>
      </w:r>
    </w:p>
    <w:p w:rsidR="00DC3EC1">
      <w:pPr>
        <w:spacing w:after="0"/>
        <w:rPr>
          <w:lang w:eastAsia="zh-CN"/>
        </w:rPr>
      </w:pPr>
      <w:r>
        <w:rPr>
          <w:color w:val="0000FF"/>
          <w:lang w:eastAsia="zh-CN"/>
        </w:rPr>
        <w:t>【考点】</w:t>
      </w:r>
      <w:r>
        <w:rPr>
          <w:color w:val="000000"/>
          <w:lang w:eastAsia="zh-CN"/>
        </w:rPr>
        <w:t>音调及音调与频率的关系，响度及响度与振幅的关系</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）用硬纸片在钢锯齿上滑动，滑动速度越大，硬纸片振动的越快频率越高，发出的声音的音调越高，这说明音调是由频率决定的．（</w:t>
      </w:r>
      <w:r>
        <w:rPr>
          <w:color w:val="000000"/>
          <w:lang w:eastAsia="zh-CN"/>
        </w:rPr>
        <w:t>2</w:t>
      </w:r>
      <w:r>
        <w:rPr>
          <w:color w:val="000000"/>
          <w:lang w:eastAsia="zh-CN"/>
        </w:rPr>
        <w:t>）如图乙所示，用一只手将锯条压在桌沿上，用另一只手轻拨锯条一端，听其响度；在用力拨锯条，锯条的振幅越大，听其响度大，这说明响度与振幅有关．钢尺伸出桌面超过一定长度，很难振动，频率小于</w:t>
      </w:r>
      <w:r>
        <w:rPr>
          <w:color w:val="000000"/>
          <w:lang w:eastAsia="zh-CN"/>
        </w:rPr>
        <w:t>20Hz</w:t>
      </w:r>
      <w:r>
        <w:rPr>
          <w:color w:val="000000"/>
          <w:lang w:eastAsia="zh-CN"/>
        </w:rPr>
        <w:t>，人耳感觉不到．</w:t>
      </w:r>
      <w:r>
        <w:rPr>
          <w:lang w:eastAsia="zh-CN"/>
        </w:rPr>
        <w:br/>
      </w:r>
      <w:r>
        <w:rPr>
          <w:color w:val="000000"/>
          <w:lang w:eastAsia="zh-CN"/>
        </w:rPr>
        <w:t xml:space="preserve"> </w:t>
      </w:r>
      <w:r>
        <w:rPr>
          <w:color w:val="000000"/>
          <w:lang w:eastAsia="zh-CN"/>
        </w:rPr>
        <w:t>故答案为：（</w:t>
      </w:r>
      <w:r>
        <w:rPr>
          <w:color w:val="000000"/>
          <w:lang w:eastAsia="zh-CN"/>
        </w:rPr>
        <w:t>1</w:t>
      </w:r>
      <w:r>
        <w:rPr>
          <w:color w:val="000000"/>
          <w:lang w:eastAsia="zh-CN"/>
        </w:rPr>
        <w:t>）高；高；频率；（</w:t>
      </w:r>
      <w:r>
        <w:rPr>
          <w:color w:val="000000"/>
          <w:lang w:eastAsia="zh-CN"/>
        </w:rPr>
        <w:t>2</w:t>
      </w:r>
      <w:r>
        <w:rPr>
          <w:color w:val="000000"/>
          <w:lang w:eastAsia="zh-CN"/>
        </w:rPr>
        <w:t>）变大，变大，振幅，发出的声音是次声．</w:t>
      </w:r>
      <w:r>
        <w:rPr>
          <w:lang w:eastAsia="zh-CN"/>
        </w:rPr>
        <w:br/>
      </w:r>
      <w:r>
        <w:rPr>
          <w:color w:val="000000"/>
          <w:lang w:eastAsia="zh-CN"/>
        </w:rPr>
        <w:t xml:space="preserve"> </w:t>
      </w:r>
      <w:r>
        <w:rPr>
          <w:color w:val="000000"/>
          <w:lang w:eastAsia="zh-CN"/>
        </w:rPr>
        <w:t>【分析】（</w:t>
      </w:r>
      <w:r>
        <w:rPr>
          <w:color w:val="000000"/>
          <w:lang w:eastAsia="zh-CN"/>
        </w:rPr>
        <w:t>1</w:t>
      </w:r>
      <w:r>
        <w:rPr>
          <w:color w:val="000000"/>
          <w:lang w:eastAsia="zh-CN"/>
        </w:rPr>
        <w:t>）音调是由振动的频率决定的；</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）响度是有振幅决定的。</w:t>
      </w:r>
    </w:p>
    <w:p w:rsidR="00DC3EC1">
      <w:pPr>
        <w:spacing w:after="0"/>
        <w:rPr>
          <w:lang w:eastAsia="zh-CN"/>
        </w:rPr>
      </w:pPr>
      <w:r>
        <w:rPr>
          <w:color w:val="000000"/>
          <w:lang w:eastAsia="zh-CN"/>
        </w:rPr>
        <w:t>18.</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）较</w:t>
      </w:r>
      <w:r>
        <w:rPr>
          <w:color w:val="000000"/>
          <w:lang w:eastAsia="zh-CN"/>
        </w:rPr>
        <w:t>小的</w:t>
      </w:r>
      <w:r>
        <w:rPr>
          <w:lang w:eastAsia="zh-CN"/>
        </w:rPr>
        <w:br/>
      </w:r>
      <w:r>
        <w:rPr>
          <w:color w:val="000000"/>
          <w:lang w:eastAsia="zh-CN"/>
        </w:rPr>
        <w:t>（</w:t>
      </w:r>
      <w:r>
        <w:rPr>
          <w:color w:val="000000"/>
          <w:lang w:eastAsia="zh-CN"/>
        </w:rPr>
        <w:t>2</w:t>
      </w:r>
      <w:r>
        <w:rPr>
          <w:color w:val="000000"/>
          <w:lang w:eastAsia="zh-CN"/>
        </w:rPr>
        <w:t>）温度计的玻璃泡末浸入小冰块中</w:t>
      </w:r>
      <w:r>
        <w:rPr>
          <w:lang w:eastAsia="zh-CN"/>
        </w:rPr>
        <w:br/>
      </w:r>
      <w:r>
        <w:rPr>
          <w:color w:val="000000"/>
          <w:lang w:eastAsia="zh-CN"/>
        </w:rPr>
        <w:t>（</w:t>
      </w:r>
      <w:r>
        <w:rPr>
          <w:color w:val="000000"/>
          <w:lang w:eastAsia="zh-CN"/>
        </w:rPr>
        <w:t>3</w:t>
      </w:r>
      <w:r>
        <w:rPr>
          <w:color w:val="000000"/>
          <w:lang w:eastAsia="zh-CN"/>
        </w:rPr>
        <w:t>）</w:t>
      </w:r>
      <w:r>
        <w:rPr>
          <w:color w:val="000000"/>
          <w:lang w:eastAsia="zh-CN"/>
        </w:rPr>
        <w:t>1</w:t>
      </w:r>
      <w:r>
        <w:rPr>
          <w:color w:val="000000"/>
          <w:lang w:eastAsia="zh-CN"/>
        </w:rPr>
        <w:t>；固液共存</w:t>
      </w:r>
      <w:r>
        <w:rPr>
          <w:lang w:eastAsia="zh-CN"/>
        </w:rPr>
        <w:br/>
      </w:r>
      <w:r>
        <w:rPr>
          <w:color w:val="000000"/>
          <w:lang w:eastAsia="zh-CN"/>
        </w:rPr>
        <w:t>（</w:t>
      </w:r>
      <w:r>
        <w:rPr>
          <w:color w:val="000000"/>
          <w:lang w:eastAsia="zh-CN"/>
        </w:rPr>
        <w:t>4</w:t>
      </w:r>
      <w:r>
        <w:rPr>
          <w:color w:val="000000"/>
          <w:lang w:eastAsia="zh-CN"/>
        </w:rPr>
        <w:t>）晶体；吸热，温度保持不变</w:t>
      </w:r>
      <w:r>
        <w:rPr>
          <w:color w:val="000000"/>
          <w:lang w:eastAsia="zh-CN"/>
        </w:rPr>
        <w:t xml:space="preserve">   </w:t>
      </w:r>
    </w:p>
    <w:p w:rsidR="00DC3EC1">
      <w:pPr>
        <w:spacing w:after="0"/>
        <w:rPr>
          <w:lang w:eastAsia="zh-CN"/>
        </w:rPr>
      </w:pPr>
      <w:r>
        <w:rPr>
          <w:color w:val="0000FF"/>
          <w:lang w:eastAsia="zh-CN"/>
        </w:rPr>
        <w:t>【考点】</w:t>
      </w:r>
      <w:r>
        <w:rPr>
          <w:color w:val="000000"/>
          <w:lang w:eastAsia="zh-CN"/>
        </w:rPr>
        <w:t>熔化与熔化吸热特点，熔化和凝固的探究实验</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）探究冰的熔化现象时，需要选用较小的冰块；</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）根据图像，测量液体温度时，温度计的玻璃泡要浸没在液体中；</w:t>
      </w:r>
      <w:r>
        <w:rPr>
          <w:lang w:eastAsia="zh-CN"/>
        </w:rPr>
        <w:br/>
      </w:r>
      <w:r>
        <w:rPr>
          <w:color w:val="000000"/>
          <w:lang w:eastAsia="zh-CN"/>
        </w:rPr>
        <w:t xml:space="preserve"> </w:t>
      </w:r>
      <w:r>
        <w:rPr>
          <w:color w:val="000000"/>
          <w:lang w:eastAsia="zh-CN"/>
        </w:rPr>
        <w:t>（</w:t>
      </w:r>
      <w:r>
        <w:rPr>
          <w:color w:val="000000"/>
          <w:lang w:eastAsia="zh-CN"/>
        </w:rPr>
        <w:t>3</w:t>
      </w:r>
      <w:r>
        <w:rPr>
          <w:color w:val="000000"/>
          <w:lang w:eastAsia="zh-CN"/>
        </w:rPr>
        <w:t>）冰在熔化时，温度不变，所以冰熔化的时间为</w:t>
      </w:r>
      <w:r>
        <w:rPr>
          <w:color w:val="000000"/>
          <w:lang w:eastAsia="zh-CN"/>
        </w:rPr>
        <w:t>2.5min-1min=1.5min</w:t>
      </w:r>
      <w:r>
        <w:rPr>
          <w:color w:val="000000"/>
          <w:lang w:eastAsia="zh-CN"/>
        </w:rPr>
        <w:t>，根据表格，在</w:t>
      </w:r>
      <w:r>
        <w:rPr>
          <w:color w:val="000000"/>
          <w:lang w:eastAsia="zh-CN"/>
        </w:rPr>
        <w:t>1.3min</w:t>
      </w:r>
      <w:r>
        <w:rPr>
          <w:color w:val="000000"/>
          <w:lang w:eastAsia="zh-CN"/>
        </w:rPr>
        <w:t>时，冰正在熔化，此时的状态是固液共存；</w:t>
      </w:r>
      <w:r>
        <w:rPr>
          <w:lang w:eastAsia="zh-CN"/>
        </w:rPr>
        <w:br/>
      </w:r>
      <w:r>
        <w:rPr>
          <w:color w:val="000000"/>
          <w:lang w:eastAsia="zh-CN"/>
        </w:rPr>
        <w:t xml:space="preserve"> </w:t>
      </w:r>
      <w:r>
        <w:rPr>
          <w:color w:val="000000"/>
          <w:lang w:eastAsia="zh-CN"/>
        </w:rPr>
        <w:t>（</w:t>
      </w:r>
      <w:r>
        <w:rPr>
          <w:color w:val="000000"/>
          <w:lang w:eastAsia="zh-CN"/>
        </w:rPr>
        <w:t>4</w:t>
      </w:r>
      <w:r>
        <w:rPr>
          <w:color w:val="000000"/>
          <w:lang w:eastAsia="zh-CN"/>
        </w:rPr>
        <w:t>）由于冰在熔化时，温度不变，冰是晶体，熔化时吸热但温度保持不变。</w:t>
      </w:r>
      <w:r>
        <w:rPr>
          <w:color w:val="000000"/>
          <w:lang w:eastAsia="zh-CN"/>
        </w:rPr>
        <w:t xml:space="preserve"> </w:t>
      </w:r>
    </w:p>
    <w:p w:rsidR="00DC3EC1">
      <w:pPr>
        <w:spacing w:after="0"/>
        <w:rPr>
          <w:lang w:eastAsia="zh-CN"/>
        </w:rPr>
      </w:pPr>
      <w:r>
        <w:rPr>
          <w:color w:val="000000"/>
          <w:lang w:eastAsia="zh-CN"/>
        </w:rPr>
        <w:t>【分析】（</w:t>
      </w:r>
      <w:r>
        <w:rPr>
          <w:color w:val="000000"/>
          <w:lang w:eastAsia="zh-CN"/>
        </w:rPr>
        <w:t>1</w:t>
      </w:r>
      <w:r>
        <w:rPr>
          <w:color w:val="000000"/>
          <w:lang w:eastAsia="zh-CN"/>
        </w:rPr>
        <w:t>）探究冰熔化规律时，较小的冰块熔化更均匀；</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）温度计使用时，液泡要浸没在液体中；</w:t>
      </w:r>
      <w:r>
        <w:rPr>
          <w:lang w:eastAsia="zh-CN"/>
        </w:rPr>
        <w:br/>
      </w:r>
      <w:r>
        <w:rPr>
          <w:color w:val="000000"/>
          <w:lang w:eastAsia="zh-CN"/>
        </w:rPr>
        <w:t xml:space="preserve"> </w:t>
      </w:r>
      <w:r>
        <w:rPr>
          <w:color w:val="000000"/>
          <w:lang w:eastAsia="zh-CN"/>
        </w:rPr>
        <w:t>（</w:t>
      </w:r>
      <w:r>
        <w:rPr>
          <w:color w:val="000000"/>
          <w:lang w:eastAsia="zh-CN"/>
        </w:rPr>
        <w:t>3</w:t>
      </w:r>
      <w:r>
        <w:rPr>
          <w:color w:val="000000"/>
          <w:lang w:eastAsia="zh-CN"/>
        </w:rPr>
        <w:t>）根据熔化时的数据，在温度不变是正在熔化中，熔化过程中固液共存；</w:t>
      </w:r>
      <w:r>
        <w:rPr>
          <w:lang w:eastAsia="zh-CN"/>
        </w:rPr>
        <w:br/>
      </w:r>
      <w:r>
        <w:rPr>
          <w:color w:val="000000"/>
          <w:lang w:eastAsia="zh-CN"/>
        </w:rPr>
        <w:t xml:space="preserve"> </w:t>
      </w:r>
      <w:r>
        <w:rPr>
          <w:color w:val="000000"/>
          <w:lang w:eastAsia="zh-CN"/>
        </w:rPr>
        <w:t>（</w:t>
      </w:r>
      <w:r>
        <w:rPr>
          <w:color w:val="000000"/>
          <w:lang w:eastAsia="zh-CN"/>
        </w:rPr>
        <w:t>4</w:t>
      </w:r>
      <w:r>
        <w:rPr>
          <w:color w:val="000000"/>
          <w:lang w:eastAsia="zh-CN"/>
        </w:rPr>
        <w:t>）晶体在熔化时，吸收热量，但温度保持不变。</w:t>
      </w:r>
    </w:p>
    <w:p w:rsidR="00DC3EC1">
      <w:pPr>
        <w:spacing w:after="0"/>
        <w:rPr>
          <w:lang w:eastAsia="zh-CN"/>
        </w:rPr>
      </w:pPr>
      <w:r>
        <w:rPr>
          <w:color w:val="000000"/>
          <w:lang w:eastAsia="zh-CN"/>
        </w:rPr>
        <w:t>19.</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）右；选择了背景画为参照物</w:t>
      </w:r>
      <w:r>
        <w:rPr>
          <w:lang w:eastAsia="zh-CN"/>
        </w:rPr>
        <w:br/>
      </w:r>
      <w:r>
        <w:rPr>
          <w:color w:val="000000"/>
          <w:lang w:eastAsia="zh-CN"/>
        </w:rPr>
        <w:t>（</w:t>
      </w:r>
      <w:r>
        <w:rPr>
          <w:color w:val="000000"/>
          <w:lang w:eastAsia="zh-CN"/>
        </w:rPr>
        <w:t>2</w:t>
      </w:r>
      <w:r>
        <w:rPr>
          <w:color w:val="000000"/>
          <w:lang w:eastAsia="zh-CN"/>
        </w:rPr>
        <w:t>）是因为我们是以电视画面场景中静止不动的物体作为参照物</w:t>
      </w:r>
      <w:r>
        <w:rPr>
          <w:color w:val="000000"/>
          <w:lang w:eastAsia="zh-CN"/>
        </w:rPr>
        <w:t xml:space="preserve">   </w:t>
      </w:r>
    </w:p>
    <w:p w:rsidR="00DC3EC1">
      <w:pPr>
        <w:spacing w:after="0"/>
        <w:rPr>
          <w:lang w:eastAsia="zh-CN"/>
        </w:rPr>
      </w:pPr>
      <w:r>
        <w:rPr>
          <w:color w:val="0000FF"/>
          <w:lang w:eastAsia="zh-CN"/>
        </w:rPr>
        <w:t>【考点】</w:t>
      </w:r>
      <w:r>
        <w:rPr>
          <w:color w:val="000000"/>
          <w:lang w:eastAsia="zh-CN"/>
        </w:rPr>
        <w:t>参照物及其选择</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）当背景画向左运动时，以背景画为参照物，桌面上的小人在向右运动；</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）当看到电视屏幕上的人跑动时，是以电视画面中静止的场</w:t>
      </w:r>
      <w:r>
        <w:rPr>
          <w:color w:val="000000"/>
          <w:lang w:eastAsia="zh-CN"/>
        </w:rPr>
        <w:t>景为参照物的。</w:t>
      </w:r>
      <w:r>
        <w:rPr>
          <w:color w:val="000000"/>
          <w:lang w:eastAsia="zh-CN"/>
        </w:rPr>
        <w:t xml:space="preserve"> </w:t>
      </w:r>
    </w:p>
    <w:p w:rsidR="00DC3EC1">
      <w:pPr>
        <w:spacing w:after="0"/>
        <w:rPr>
          <w:lang w:eastAsia="zh-CN"/>
        </w:rPr>
      </w:pPr>
      <w:r>
        <w:rPr>
          <w:color w:val="000000"/>
          <w:lang w:eastAsia="zh-CN"/>
        </w:rPr>
        <w:t>【分析】（</w:t>
      </w:r>
      <w:r>
        <w:rPr>
          <w:color w:val="000000"/>
          <w:lang w:eastAsia="zh-CN"/>
        </w:rPr>
        <w:t>1</w:t>
      </w:r>
      <w:r>
        <w:rPr>
          <w:color w:val="000000"/>
          <w:lang w:eastAsia="zh-CN"/>
        </w:rPr>
        <w:t>）相对于运动的物体，静止的物体是运动的；</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）相对于参照物而言，如果物体间有位置变化，就是运动。</w:t>
      </w:r>
    </w:p>
    <w:p w:rsidR="00DC3EC1">
      <w:pPr>
        <w:spacing w:after="0"/>
        <w:rPr>
          <w:lang w:eastAsia="zh-CN"/>
        </w:rPr>
      </w:pPr>
      <w:r>
        <w:rPr>
          <w:color w:val="000000"/>
          <w:lang w:eastAsia="zh-CN"/>
        </w:rPr>
        <w:t>20.</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）实验步骤：</w:t>
      </w:r>
      <w:r>
        <w:rPr>
          <w:color w:val="000000"/>
          <w:lang w:eastAsia="zh-CN"/>
        </w:rPr>
        <w:t>①</w:t>
      </w:r>
      <w:r>
        <w:rPr>
          <w:color w:val="000000"/>
          <w:lang w:eastAsia="zh-CN"/>
        </w:rPr>
        <w:t>小试管中不放酒精，压瘪气球并将其套在小试管口，压入热水中，静置时间</w:t>
      </w:r>
      <w:r>
        <w:rPr>
          <w:color w:val="000000"/>
          <w:lang w:eastAsia="zh-CN"/>
        </w:rPr>
        <w:t>t</w:t>
      </w:r>
      <w:r>
        <w:rPr>
          <w:color w:val="000000"/>
          <w:lang w:eastAsia="zh-CN"/>
        </w:rPr>
        <w:t>，观察气球的膨胀程度；</w:t>
      </w:r>
      <w:r>
        <w:rPr>
          <w:color w:val="000000"/>
          <w:lang w:eastAsia="zh-CN"/>
        </w:rPr>
        <w:t>②</w:t>
      </w:r>
      <w:r>
        <w:rPr>
          <w:color w:val="000000"/>
          <w:lang w:eastAsia="zh-CN"/>
        </w:rPr>
        <w:t>小试管中放几滴酒精，压瘪气球并将其套在小试管口，放入热水中，静置相同时间</w:t>
      </w:r>
      <w:r>
        <w:rPr>
          <w:color w:val="000000"/>
          <w:lang w:eastAsia="zh-CN"/>
        </w:rPr>
        <w:t>t</w:t>
      </w:r>
      <w:r>
        <w:rPr>
          <w:color w:val="000000"/>
          <w:lang w:eastAsia="zh-CN"/>
        </w:rPr>
        <w:t>，观察气球的膨胀程度．</w:t>
      </w:r>
      <w:r>
        <w:rPr>
          <w:lang w:eastAsia="zh-CN"/>
        </w:rPr>
        <w:br/>
      </w:r>
      <w:r>
        <w:rPr>
          <w:color w:val="000000"/>
          <w:lang w:eastAsia="zh-CN"/>
        </w:rPr>
        <w:t>（</w:t>
      </w:r>
      <w:r>
        <w:rPr>
          <w:color w:val="000000"/>
          <w:lang w:eastAsia="zh-CN"/>
        </w:rPr>
        <w:t>2</w:t>
      </w:r>
      <w:r>
        <w:rPr>
          <w:color w:val="000000"/>
          <w:lang w:eastAsia="zh-CN"/>
        </w:rPr>
        <w:t>）实验现象：第二次气球膨胀程度明显大，说明酒精的汽化是气球鼓起来的主要原因</w:t>
      </w:r>
      <w:r>
        <w:rPr>
          <w:color w:val="000000"/>
          <w:lang w:eastAsia="zh-CN"/>
        </w:rPr>
        <w:t xml:space="preserve">   </w:t>
      </w:r>
    </w:p>
    <w:p w:rsidR="00DC3EC1">
      <w:pPr>
        <w:spacing w:after="0"/>
        <w:rPr>
          <w:lang w:eastAsia="zh-CN"/>
        </w:rPr>
      </w:pPr>
      <w:r>
        <w:rPr>
          <w:color w:val="0000FF"/>
          <w:lang w:eastAsia="zh-CN"/>
        </w:rPr>
        <w:t>【考点】</w:t>
      </w:r>
      <w:r>
        <w:rPr>
          <w:color w:val="000000"/>
          <w:lang w:eastAsia="zh-CN"/>
        </w:rPr>
        <w:t>汽化及汽化吸热的特点</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）根据材料，</w:t>
      </w:r>
      <w:r>
        <w:rPr>
          <w:color w:val="000000"/>
          <w:lang w:eastAsia="zh-CN"/>
        </w:rPr>
        <w:t>若探究气球鼓起的原因是否是空气膨胀，可以在压瘪的气球中放酒精和不放酒精进行比较；</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）通过实验现象，有酒精的气球鼓起更大，说明气球鼓起是酒精汽化的原因。</w:t>
      </w:r>
      <w:r>
        <w:rPr>
          <w:color w:val="000000"/>
          <w:lang w:eastAsia="zh-CN"/>
        </w:rPr>
        <w:t xml:space="preserve"> </w:t>
      </w:r>
    </w:p>
    <w:p w:rsidR="00DC3EC1">
      <w:pPr>
        <w:spacing w:after="0"/>
        <w:rPr>
          <w:lang w:eastAsia="zh-CN"/>
        </w:rPr>
      </w:pPr>
      <w:r>
        <w:rPr>
          <w:color w:val="000000"/>
          <w:lang w:eastAsia="zh-CN"/>
        </w:rPr>
        <w:t>【分析】（</w:t>
      </w:r>
      <w:r>
        <w:rPr>
          <w:color w:val="000000"/>
          <w:lang w:eastAsia="zh-CN"/>
        </w:rPr>
        <w:t>1</w:t>
      </w:r>
      <w:r>
        <w:rPr>
          <w:color w:val="000000"/>
          <w:lang w:eastAsia="zh-CN"/>
        </w:rPr>
        <w:t>）探究气球鼓起的影响因素时，通过有酒精和无酒精对比反应是否和酒精有关；</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w:t>
      </w:r>
      <w:r>
        <w:rPr>
          <w:color w:val="000000"/>
          <w:lang w:eastAsia="zh-CN"/>
        </w:rPr>
        <w:t>​​​​​​​</w:t>
      </w:r>
      <w:r>
        <w:rPr>
          <w:color w:val="000000"/>
          <w:lang w:eastAsia="zh-CN"/>
        </w:rPr>
        <w:t>若有酒精时膨胀更大，说明酒精吸热汽化。</w:t>
      </w:r>
    </w:p>
    <w:p w:rsidR="00DC3EC1">
      <w:pPr>
        <w:rPr>
          <w:lang w:eastAsia="zh-CN"/>
        </w:rPr>
      </w:pPr>
      <w:r>
        <w:rPr>
          <w:lang w:eastAsia="zh-CN"/>
        </w:rPr>
        <w:t>三、综合应用：</w:t>
      </w:r>
      <w:r>
        <w:rPr>
          <w:lang w:eastAsia="zh-CN"/>
        </w:rPr>
        <w:t>(</w:t>
      </w:r>
      <w:r>
        <w:rPr>
          <w:lang w:eastAsia="zh-CN"/>
        </w:rPr>
        <w:t>本大题共</w:t>
      </w:r>
      <w:r>
        <w:rPr>
          <w:lang w:eastAsia="zh-CN"/>
        </w:rPr>
        <w:t>6</w:t>
      </w:r>
      <w:r>
        <w:rPr>
          <w:lang w:eastAsia="zh-CN"/>
        </w:rPr>
        <w:t>个小题</w:t>
      </w:r>
      <w:r>
        <w:rPr>
          <w:lang w:eastAsia="zh-CN"/>
        </w:rPr>
        <w:t>21</w:t>
      </w:r>
      <w:r>
        <w:rPr>
          <w:lang w:eastAsia="zh-CN"/>
        </w:rPr>
        <w:t>题</w:t>
      </w:r>
      <w:r>
        <w:rPr>
          <w:lang w:eastAsia="zh-CN"/>
        </w:rPr>
        <w:t>2</w:t>
      </w:r>
      <w:r>
        <w:rPr>
          <w:lang w:eastAsia="zh-CN"/>
        </w:rPr>
        <w:t>分，</w:t>
      </w:r>
      <w:r>
        <w:rPr>
          <w:lang w:eastAsia="zh-CN"/>
        </w:rPr>
        <w:t>22</w:t>
      </w:r>
      <w:r>
        <w:rPr>
          <w:lang w:eastAsia="zh-CN"/>
        </w:rPr>
        <w:t>题</w:t>
      </w:r>
      <w:r>
        <w:rPr>
          <w:lang w:eastAsia="zh-CN"/>
        </w:rPr>
        <w:t>2</w:t>
      </w:r>
      <w:r>
        <w:rPr>
          <w:lang w:eastAsia="zh-CN"/>
        </w:rPr>
        <w:t>分，</w:t>
      </w:r>
      <w:r>
        <w:rPr>
          <w:lang w:eastAsia="zh-CN"/>
        </w:rPr>
        <w:t>23</w:t>
      </w:r>
      <w:r>
        <w:rPr>
          <w:lang w:eastAsia="zh-CN"/>
        </w:rPr>
        <w:t>题</w:t>
      </w:r>
      <w:r>
        <w:rPr>
          <w:lang w:eastAsia="zh-CN"/>
        </w:rPr>
        <w:t>4</w:t>
      </w:r>
      <w:r>
        <w:rPr>
          <w:lang w:eastAsia="zh-CN"/>
        </w:rPr>
        <w:t>分，</w:t>
      </w:r>
      <w:r>
        <w:rPr>
          <w:lang w:eastAsia="zh-CN"/>
        </w:rPr>
        <w:t>24</w:t>
      </w:r>
      <w:r>
        <w:rPr>
          <w:lang w:eastAsia="zh-CN"/>
        </w:rPr>
        <w:t>题</w:t>
      </w:r>
      <w:r>
        <w:rPr>
          <w:lang w:eastAsia="zh-CN"/>
        </w:rPr>
        <w:t>4</w:t>
      </w:r>
      <w:r>
        <w:rPr>
          <w:lang w:eastAsia="zh-CN"/>
        </w:rPr>
        <w:t>分，</w:t>
      </w:r>
      <w:r>
        <w:rPr>
          <w:lang w:eastAsia="zh-CN"/>
        </w:rPr>
        <w:t>25</w:t>
      </w:r>
      <w:r>
        <w:rPr>
          <w:lang w:eastAsia="zh-CN"/>
        </w:rPr>
        <w:t>题</w:t>
      </w:r>
      <w:r>
        <w:rPr>
          <w:lang w:eastAsia="zh-CN"/>
        </w:rPr>
        <w:t>6</w:t>
      </w:r>
      <w:r>
        <w:rPr>
          <w:lang w:eastAsia="zh-CN"/>
        </w:rPr>
        <w:t>分，</w:t>
      </w:r>
      <w:r>
        <w:rPr>
          <w:lang w:eastAsia="zh-CN"/>
        </w:rPr>
        <w:t>26</w:t>
      </w:r>
      <w:r>
        <w:rPr>
          <w:lang w:eastAsia="zh-CN"/>
        </w:rPr>
        <w:t>题</w:t>
      </w:r>
      <w:r>
        <w:rPr>
          <w:lang w:eastAsia="zh-CN"/>
        </w:rPr>
        <w:t>11</w:t>
      </w:r>
      <w:r>
        <w:rPr>
          <w:lang w:eastAsia="zh-CN"/>
        </w:rPr>
        <w:t>分，共</w:t>
      </w:r>
      <w:r>
        <w:rPr>
          <w:lang w:eastAsia="zh-CN"/>
        </w:rPr>
        <w:t>29</w:t>
      </w:r>
      <w:r>
        <w:rPr>
          <w:lang w:eastAsia="zh-CN"/>
        </w:rPr>
        <w:t>分</w:t>
      </w:r>
      <w:r>
        <w:rPr>
          <w:lang w:eastAsia="zh-CN"/>
        </w:rPr>
        <w:t xml:space="preserve">)  </w:t>
      </w:r>
    </w:p>
    <w:p w:rsidR="00DC3EC1">
      <w:pPr>
        <w:spacing w:after="0"/>
        <w:rPr>
          <w:lang w:eastAsia="zh-CN"/>
        </w:rPr>
      </w:pPr>
      <w:r>
        <w:rPr>
          <w:color w:val="000000"/>
          <w:lang w:eastAsia="zh-CN"/>
        </w:rPr>
        <w:t>21.</w:t>
      </w:r>
      <w:r>
        <w:rPr>
          <w:color w:val="0000FF"/>
          <w:lang w:eastAsia="zh-CN"/>
        </w:rPr>
        <w:t>【答案】</w:t>
      </w:r>
      <w:r>
        <w:rPr>
          <w:color w:val="000000"/>
          <w:lang w:eastAsia="zh-CN"/>
        </w:rPr>
        <w:t xml:space="preserve"> 1.00</w:t>
      </w:r>
      <w:r>
        <w:rPr>
          <w:lang w:eastAsia="zh-CN"/>
        </w:rPr>
        <w:br/>
      </w:r>
      <w:r>
        <w:rPr>
          <w:color w:val="000000"/>
          <w:lang w:eastAsia="zh-CN"/>
        </w:rPr>
        <w:t>；</w:t>
      </w:r>
      <w:r>
        <w:rPr>
          <w:color w:val="000000"/>
          <w:lang w:eastAsia="zh-CN"/>
        </w:rPr>
        <w:t>228.7</w:t>
      </w:r>
      <w:r>
        <w:rPr>
          <w:lang w:eastAsia="zh-CN"/>
        </w:rPr>
        <w:br/>
      </w:r>
    </w:p>
    <w:p w:rsidR="00DC3EC1">
      <w:pPr>
        <w:spacing w:after="0"/>
        <w:rPr>
          <w:lang w:eastAsia="zh-CN"/>
        </w:rPr>
      </w:pPr>
      <w:r>
        <w:rPr>
          <w:color w:val="0000FF"/>
          <w:lang w:eastAsia="zh-CN"/>
        </w:rPr>
        <w:t>【考点】</w:t>
      </w:r>
      <w:r>
        <w:rPr>
          <w:color w:val="000000"/>
          <w:lang w:eastAsia="zh-CN"/>
        </w:rPr>
        <w:t>时间及其测量，长度及其测量</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【解答】根据图像，圆筒的直径为</w:t>
      </w:r>
      <w:r>
        <w:rPr>
          <w:color w:val="000000"/>
          <w:lang w:eastAsia="zh-CN"/>
        </w:rPr>
        <w:t>3.00cm-2.00cm=1.00cm</w:t>
      </w:r>
      <w:r>
        <w:rPr>
          <w:color w:val="000000"/>
          <w:lang w:eastAsia="zh-CN"/>
        </w:rPr>
        <w:t>，根据图像，分钟盘指针在</w:t>
      </w:r>
      <w:r>
        <w:rPr>
          <w:color w:val="000000"/>
          <w:lang w:eastAsia="zh-CN"/>
        </w:rPr>
        <w:t>3</w:t>
      </w:r>
      <w:r>
        <w:rPr>
          <w:color w:val="000000"/>
          <w:lang w:eastAsia="zh-CN"/>
        </w:rPr>
        <w:t>后超过半格，秒表指针在</w:t>
      </w:r>
      <w:r>
        <w:rPr>
          <w:color w:val="000000"/>
          <w:lang w:eastAsia="zh-CN"/>
        </w:rPr>
        <w:t>48.7</w:t>
      </w:r>
      <w:r>
        <w:rPr>
          <w:color w:val="000000"/>
          <w:lang w:eastAsia="zh-CN"/>
        </w:rPr>
        <w:t>的位置，总时间为</w:t>
      </w:r>
      <w:r>
        <w:rPr>
          <w:color w:val="000000"/>
          <w:lang w:eastAsia="zh-CN"/>
        </w:rPr>
        <w:t>3×60s+48.7s=228.7s</w:t>
      </w:r>
      <w:r>
        <w:rPr>
          <w:color w:val="000000"/>
          <w:lang w:eastAsia="zh-CN"/>
        </w:rPr>
        <w:t>。</w:t>
      </w:r>
      <w:r>
        <w:rPr>
          <w:lang w:eastAsia="zh-CN"/>
        </w:rPr>
        <w:br/>
      </w:r>
      <w:r>
        <w:rPr>
          <w:color w:val="000000"/>
          <w:lang w:eastAsia="zh-CN"/>
        </w:rPr>
        <w:t xml:space="preserve"> </w:t>
      </w:r>
      <w:r>
        <w:rPr>
          <w:color w:val="000000"/>
          <w:lang w:eastAsia="zh-CN"/>
        </w:rPr>
        <w:t>故答案为：</w:t>
      </w:r>
      <w:r>
        <w:rPr>
          <w:color w:val="000000"/>
          <w:lang w:eastAsia="zh-CN"/>
        </w:rPr>
        <w:t>1.00cm</w:t>
      </w:r>
      <w:r>
        <w:rPr>
          <w:color w:val="000000"/>
          <w:lang w:eastAsia="zh-CN"/>
        </w:rPr>
        <w:t>；</w:t>
      </w:r>
      <w:r>
        <w:rPr>
          <w:color w:val="000000"/>
          <w:lang w:eastAsia="zh-CN"/>
        </w:rPr>
        <w:t>228.7s</w:t>
      </w:r>
      <w:r>
        <w:rPr>
          <w:color w:val="000000"/>
          <w:lang w:eastAsia="zh-CN"/>
        </w:rPr>
        <w:t>。</w:t>
      </w:r>
      <w:r>
        <w:rPr>
          <w:color w:val="000000"/>
          <w:lang w:eastAsia="zh-CN"/>
        </w:rPr>
        <w:t xml:space="preserve"> </w:t>
      </w:r>
    </w:p>
    <w:p w:rsidR="00DC3EC1">
      <w:pPr>
        <w:spacing w:after="0"/>
        <w:rPr>
          <w:lang w:eastAsia="zh-CN"/>
        </w:rPr>
      </w:pPr>
      <w:r>
        <w:rPr>
          <w:color w:val="000000"/>
          <w:lang w:eastAsia="zh-CN"/>
        </w:rPr>
        <w:t>【分析】根据物体对应的刻度尺的刻度值测量长度，利用秒表的分钟指针和秒钟指针的位置测量时间。</w:t>
      </w:r>
    </w:p>
    <w:p w:rsidR="00DC3EC1">
      <w:pPr>
        <w:spacing w:after="0"/>
        <w:rPr>
          <w:lang w:eastAsia="zh-CN"/>
        </w:rPr>
      </w:pPr>
      <w:r>
        <w:rPr>
          <w:color w:val="000000"/>
          <w:lang w:eastAsia="zh-CN"/>
        </w:rPr>
        <w:t>22.</w:t>
      </w:r>
      <w:r>
        <w:rPr>
          <w:color w:val="0000FF"/>
          <w:lang w:eastAsia="zh-CN"/>
        </w:rPr>
        <w:t>【答案】</w:t>
      </w:r>
      <w:r>
        <w:rPr>
          <w:color w:val="000000"/>
          <w:lang w:eastAsia="zh-CN"/>
        </w:rPr>
        <w:t xml:space="preserve"> </w:t>
      </w:r>
      <w:r>
        <w:rPr>
          <w:color w:val="000000"/>
          <w:lang w:eastAsia="zh-CN"/>
        </w:rPr>
        <w:t>产生；传播</w:t>
      </w:r>
      <w:r>
        <w:rPr>
          <w:color w:val="000000"/>
          <w:lang w:eastAsia="zh-CN"/>
        </w:rPr>
        <w:t xml:space="preserve">   </w:t>
      </w:r>
    </w:p>
    <w:p w:rsidR="00DC3EC1">
      <w:pPr>
        <w:spacing w:after="0"/>
        <w:rPr>
          <w:lang w:eastAsia="zh-CN"/>
        </w:rPr>
      </w:pPr>
      <w:r>
        <w:rPr>
          <w:color w:val="0000FF"/>
          <w:lang w:eastAsia="zh-CN"/>
        </w:rPr>
        <w:t>【考点】</w:t>
      </w:r>
      <w:r>
        <w:rPr>
          <w:color w:val="000000"/>
          <w:lang w:eastAsia="zh-CN"/>
        </w:rPr>
        <w:t>声音的产生，声音的传播条件</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【解答】掩耳盗铃中，盗贼既没有阻止声音的产生，也没有阻止声音的传播，只控制了自己的耳朵不听。</w:t>
      </w:r>
      <w:r>
        <w:rPr>
          <w:lang w:eastAsia="zh-CN"/>
        </w:rPr>
        <w:br/>
      </w:r>
      <w:r>
        <w:rPr>
          <w:color w:val="000000"/>
          <w:lang w:eastAsia="zh-CN"/>
        </w:rPr>
        <w:t xml:space="preserve"> </w:t>
      </w:r>
      <w:r>
        <w:rPr>
          <w:color w:val="000000"/>
          <w:lang w:eastAsia="zh-CN"/>
        </w:rPr>
        <w:t>故答案为：产生；传播。</w:t>
      </w:r>
      <w:r>
        <w:rPr>
          <w:color w:val="000000"/>
          <w:lang w:eastAsia="zh-CN"/>
        </w:rPr>
        <w:t xml:space="preserve"> </w:t>
      </w:r>
    </w:p>
    <w:p w:rsidR="00DC3EC1">
      <w:pPr>
        <w:spacing w:after="0"/>
        <w:rPr>
          <w:lang w:eastAsia="zh-CN"/>
        </w:rPr>
      </w:pPr>
      <w:r>
        <w:rPr>
          <w:color w:val="000000"/>
          <w:lang w:eastAsia="zh-CN"/>
        </w:rPr>
        <w:t>【分析】控制噪声的方法有：控制噪声的产生、阻止声音的传播、控制人耳听到声音。</w:t>
      </w:r>
    </w:p>
    <w:p w:rsidR="00DC3EC1">
      <w:pPr>
        <w:spacing w:after="0"/>
        <w:rPr>
          <w:lang w:eastAsia="zh-CN"/>
        </w:rPr>
      </w:pPr>
      <w:r>
        <w:rPr>
          <w:color w:val="000000"/>
          <w:lang w:eastAsia="zh-CN"/>
        </w:rPr>
        <w:t>23.</w:t>
      </w:r>
      <w:r>
        <w:rPr>
          <w:color w:val="0000FF"/>
          <w:lang w:eastAsia="zh-CN"/>
        </w:rPr>
        <w:t>【答案】</w:t>
      </w:r>
      <w:r>
        <w:rPr>
          <w:color w:val="000000"/>
          <w:lang w:eastAsia="zh-CN"/>
        </w:rPr>
        <w:t xml:space="preserve"> </w:t>
      </w:r>
      <w:r>
        <w:rPr>
          <w:color w:val="000000"/>
          <w:lang w:eastAsia="zh-CN"/>
        </w:rPr>
        <w:t>答：能；</w:t>
      </w:r>
      <w:r>
        <w:rPr>
          <w:color w:val="000000"/>
          <w:lang w:eastAsia="zh-CN"/>
        </w:rPr>
        <w:t xml:space="preserve">  </w:t>
      </w:r>
    </w:p>
    <w:p w:rsidR="00DC3EC1">
      <w:pPr>
        <w:spacing w:after="0"/>
        <w:rPr>
          <w:lang w:eastAsia="zh-CN"/>
        </w:rPr>
      </w:pPr>
      <w:r>
        <w:rPr>
          <w:color w:val="000000"/>
          <w:lang w:eastAsia="zh-CN"/>
        </w:rPr>
        <w:t>⑴</w:t>
      </w:r>
      <w:r>
        <w:rPr>
          <w:color w:val="000000"/>
          <w:lang w:eastAsia="zh-CN"/>
        </w:rPr>
        <w:t>进站：设计一列与该高速列车类似的列车</w:t>
      </w:r>
      <w:r>
        <w:rPr>
          <w:color w:val="000000"/>
          <w:lang w:eastAsia="zh-CN"/>
        </w:rPr>
        <w:t>A</w:t>
      </w:r>
      <w:r>
        <w:rPr>
          <w:color w:val="000000"/>
          <w:lang w:eastAsia="zh-CN"/>
        </w:rPr>
        <w:t>，在进站前，令列车</w:t>
      </w:r>
      <w:r>
        <w:rPr>
          <w:color w:val="000000"/>
          <w:lang w:eastAsia="zh-CN"/>
        </w:rPr>
        <w:t>A</w:t>
      </w:r>
      <w:r>
        <w:rPr>
          <w:color w:val="000000"/>
          <w:lang w:eastAsia="zh-CN"/>
        </w:rPr>
        <w:t>以相同的速度和方向与高速列车并列行驶，下车的人可以先换乘到列车</w:t>
      </w:r>
      <w:r>
        <w:rPr>
          <w:color w:val="000000"/>
          <w:lang w:eastAsia="zh-CN"/>
        </w:rPr>
        <w:t>A</w:t>
      </w:r>
      <w:r>
        <w:rPr>
          <w:color w:val="000000"/>
          <w:lang w:eastAsia="zh-CN"/>
        </w:rPr>
        <w:t>上，然后让列车</w:t>
      </w:r>
      <w:r>
        <w:rPr>
          <w:color w:val="000000"/>
          <w:lang w:eastAsia="zh-CN"/>
        </w:rPr>
        <w:t>A</w:t>
      </w:r>
      <w:r>
        <w:rPr>
          <w:color w:val="000000"/>
          <w:lang w:eastAsia="zh-CN"/>
        </w:rPr>
        <w:t>减速行驶到站台．</w:t>
      </w:r>
    </w:p>
    <w:p w:rsidR="00DC3EC1">
      <w:pPr>
        <w:spacing w:after="0"/>
        <w:rPr>
          <w:lang w:eastAsia="zh-CN"/>
        </w:rPr>
      </w:pPr>
      <w:r>
        <w:rPr>
          <w:color w:val="000000"/>
          <w:lang w:eastAsia="zh-CN"/>
        </w:rPr>
        <w:t>⑵</w:t>
      </w:r>
      <w:r>
        <w:rPr>
          <w:color w:val="000000"/>
          <w:lang w:eastAsia="zh-CN"/>
        </w:rPr>
        <w:t>出站：方法同</w:t>
      </w:r>
      <w:r>
        <w:rPr>
          <w:color w:val="000000"/>
          <w:lang w:eastAsia="zh-CN"/>
        </w:rPr>
        <w:t>(1)</w:t>
      </w:r>
      <w:r>
        <w:rPr>
          <w:color w:val="000000"/>
          <w:lang w:eastAsia="zh-CN"/>
        </w:rPr>
        <w:t>，先设计一列与高速列车类似的列车</w:t>
      </w:r>
      <w:r>
        <w:rPr>
          <w:color w:val="000000"/>
          <w:lang w:eastAsia="zh-CN"/>
        </w:rPr>
        <w:t>B</w:t>
      </w:r>
      <w:r>
        <w:rPr>
          <w:color w:val="000000"/>
          <w:lang w:eastAsia="zh-CN"/>
        </w:rPr>
        <w:t>，出站时，先让乘客乘坐列车</w:t>
      </w:r>
      <w:r>
        <w:rPr>
          <w:color w:val="000000"/>
          <w:lang w:eastAsia="zh-CN"/>
        </w:rPr>
        <w:t>B</w:t>
      </w:r>
      <w:r>
        <w:rPr>
          <w:color w:val="000000"/>
          <w:lang w:eastAsia="zh-CN"/>
        </w:rPr>
        <w:t>，然后令列车</w:t>
      </w:r>
      <w:r>
        <w:rPr>
          <w:color w:val="000000"/>
          <w:lang w:eastAsia="zh-CN"/>
        </w:rPr>
        <w:t>B</w:t>
      </w:r>
      <w:r>
        <w:rPr>
          <w:color w:val="000000"/>
          <w:lang w:eastAsia="zh-CN"/>
        </w:rPr>
        <w:t>加速到与高速列车的速度相同，当两车并列行驶时，再让列车</w:t>
      </w:r>
      <w:r>
        <w:rPr>
          <w:color w:val="000000"/>
          <w:lang w:eastAsia="zh-CN"/>
        </w:rPr>
        <w:t>B</w:t>
      </w:r>
      <w:r>
        <w:rPr>
          <w:color w:val="000000"/>
          <w:lang w:eastAsia="zh-CN"/>
        </w:rPr>
        <w:t>上的乘客换乘到高速列车中</w:t>
      </w:r>
    </w:p>
    <w:p w:rsidR="00DC3EC1">
      <w:pPr>
        <w:spacing w:after="0"/>
        <w:rPr>
          <w:lang w:eastAsia="zh-CN"/>
        </w:rPr>
      </w:pPr>
      <w:r>
        <w:rPr>
          <w:color w:val="000000"/>
          <w:lang w:eastAsia="zh-CN"/>
        </w:rPr>
        <w:t>⑶</w:t>
      </w:r>
      <w:r>
        <w:rPr>
          <w:color w:val="000000"/>
          <w:lang w:eastAsia="zh-CN"/>
        </w:rPr>
        <w:t>这样，无论出站还是进站都无需停车</w:t>
      </w:r>
    </w:p>
    <w:p w:rsidR="00DC3EC1">
      <w:pPr>
        <w:spacing w:after="0"/>
        <w:rPr>
          <w:lang w:eastAsia="zh-CN"/>
        </w:rPr>
      </w:pPr>
      <w:r>
        <w:rPr>
          <w:color w:val="0000FF"/>
          <w:lang w:eastAsia="zh-CN"/>
        </w:rPr>
        <w:t>【考</w:t>
      </w:r>
      <w:r>
        <w:rPr>
          <w:color w:val="0000FF"/>
          <w:lang w:eastAsia="zh-CN"/>
        </w:rPr>
        <w:t>点】</w:t>
      </w:r>
      <w:r>
        <w:rPr>
          <w:color w:val="000000"/>
          <w:lang w:eastAsia="zh-CN"/>
        </w:rPr>
        <w:t>参照物及其选择，运动和静止的相对性</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【解答】可以设计与高速列车速度和方向相同的列车实现乘客上、下车，高速列车不同停车，具体为：</w:t>
      </w:r>
      <w:r>
        <w:rPr>
          <w:color w:val="000000"/>
          <w:lang w:eastAsia="zh-CN"/>
        </w:rPr>
        <w:t xml:space="preserve"> </w:t>
      </w:r>
    </w:p>
    <w:p w:rsidR="00DC3EC1">
      <w:pPr>
        <w:shd w:val="clear" w:color="auto" w:fill="FFFFFF"/>
        <w:spacing w:after="150"/>
        <w:rPr>
          <w:lang w:eastAsia="zh-CN"/>
        </w:rPr>
      </w:pPr>
      <w:r>
        <w:rPr>
          <w:rFonts w:ascii="Arial"/>
          <w:color w:val="333333"/>
          <w:lang w:eastAsia="zh-CN"/>
        </w:rPr>
        <w:t>（</w:t>
      </w:r>
      <w:r>
        <w:rPr>
          <w:rFonts w:ascii="Arial"/>
          <w:color w:val="333333"/>
          <w:lang w:eastAsia="zh-CN"/>
        </w:rPr>
        <w:t>1</w:t>
      </w:r>
      <w:r>
        <w:rPr>
          <w:rFonts w:ascii="Arial"/>
          <w:color w:val="333333"/>
          <w:lang w:eastAsia="zh-CN"/>
        </w:rPr>
        <w:t>）进站：设计一列与该高速列车类似的列车</w:t>
      </w:r>
      <w:r>
        <w:rPr>
          <w:rFonts w:ascii="Arial"/>
          <w:color w:val="333333"/>
          <w:lang w:eastAsia="zh-CN"/>
        </w:rPr>
        <w:t>A</w:t>
      </w:r>
      <w:r>
        <w:rPr>
          <w:rFonts w:ascii="Arial"/>
          <w:color w:val="333333"/>
          <w:lang w:eastAsia="zh-CN"/>
        </w:rPr>
        <w:t>，在进站前，令列车</w:t>
      </w:r>
      <w:r>
        <w:rPr>
          <w:rFonts w:ascii="Arial"/>
          <w:color w:val="333333"/>
          <w:lang w:eastAsia="zh-CN"/>
        </w:rPr>
        <w:t>A</w:t>
      </w:r>
      <w:r>
        <w:rPr>
          <w:rFonts w:ascii="Arial"/>
          <w:color w:val="333333"/>
          <w:lang w:eastAsia="zh-CN"/>
        </w:rPr>
        <w:t>以相同的速度和方向与高速列车并列行驶，下车的人可以先换乘到列车</w:t>
      </w:r>
      <w:r>
        <w:rPr>
          <w:rFonts w:ascii="Arial"/>
          <w:color w:val="333333"/>
          <w:lang w:eastAsia="zh-CN"/>
        </w:rPr>
        <w:t>A</w:t>
      </w:r>
      <w:r>
        <w:rPr>
          <w:rFonts w:ascii="Arial"/>
          <w:color w:val="333333"/>
          <w:lang w:eastAsia="zh-CN"/>
        </w:rPr>
        <w:t>上，然后让列车</w:t>
      </w:r>
      <w:r>
        <w:rPr>
          <w:rFonts w:ascii="Arial"/>
          <w:color w:val="333333"/>
          <w:lang w:eastAsia="zh-CN"/>
        </w:rPr>
        <w:t>A</w:t>
      </w:r>
      <w:r>
        <w:rPr>
          <w:rFonts w:ascii="Arial"/>
          <w:color w:val="333333"/>
          <w:lang w:eastAsia="zh-CN"/>
        </w:rPr>
        <w:t>减速行驶到站台．</w:t>
      </w:r>
    </w:p>
    <w:p w:rsidR="00DC3EC1">
      <w:pPr>
        <w:shd w:val="clear" w:color="auto" w:fill="FFFFFF"/>
        <w:spacing w:after="150"/>
        <w:rPr>
          <w:lang w:eastAsia="zh-CN"/>
        </w:rPr>
      </w:pPr>
      <w:r>
        <w:rPr>
          <w:rFonts w:ascii="Arial"/>
          <w:color w:val="333333"/>
          <w:lang w:eastAsia="zh-CN"/>
        </w:rPr>
        <w:t>（</w:t>
      </w:r>
      <w:r>
        <w:rPr>
          <w:rFonts w:ascii="Arial"/>
          <w:color w:val="333333"/>
          <w:lang w:eastAsia="zh-CN"/>
        </w:rPr>
        <w:t>2</w:t>
      </w:r>
      <w:r>
        <w:rPr>
          <w:rFonts w:ascii="Arial"/>
          <w:color w:val="333333"/>
          <w:lang w:eastAsia="zh-CN"/>
        </w:rPr>
        <w:t>）出站：方法同（</w:t>
      </w:r>
      <w:r>
        <w:rPr>
          <w:rFonts w:ascii="Arial"/>
          <w:color w:val="333333"/>
          <w:lang w:eastAsia="zh-CN"/>
        </w:rPr>
        <w:t>1</w:t>
      </w:r>
      <w:r>
        <w:rPr>
          <w:rFonts w:ascii="Arial"/>
          <w:color w:val="333333"/>
          <w:lang w:eastAsia="zh-CN"/>
        </w:rPr>
        <w:t>），先设计一列与高速列车类似的列车</w:t>
      </w:r>
      <w:r>
        <w:rPr>
          <w:rFonts w:ascii="Arial"/>
          <w:color w:val="333333"/>
          <w:lang w:eastAsia="zh-CN"/>
        </w:rPr>
        <w:t>B</w:t>
      </w:r>
      <w:r>
        <w:rPr>
          <w:rFonts w:ascii="Arial"/>
          <w:color w:val="333333"/>
          <w:lang w:eastAsia="zh-CN"/>
        </w:rPr>
        <w:t>，出站时，先让乘客乘坐列车</w:t>
      </w:r>
      <w:r>
        <w:rPr>
          <w:rFonts w:ascii="Arial"/>
          <w:color w:val="333333"/>
          <w:lang w:eastAsia="zh-CN"/>
        </w:rPr>
        <w:t>B</w:t>
      </w:r>
      <w:r>
        <w:rPr>
          <w:rFonts w:ascii="Arial"/>
          <w:color w:val="333333"/>
          <w:lang w:eastAsia="zh-CN"/>
        </w:rPr>
        <w:t>，然后令列车</w:t>
      </w:r>
      <w:r>
        <w:rPr>
          <w:rFonts w:ascii="Arial"/>
          <w:color w:val="333333"/>
          <w:lang w:eastAsia="zh-CN"/>
        </w:rPr>
        <w:t>B</w:t>
      </w:r>
      <w:r>
        <w:rPr>
          <w:rFonts w:ascii="Arial"/>
          <w:color w:val="333333"/>
          <w:lang w:eastAsia="zh-CN"/>
        </w:rPr>
        <w:t>加速到与高速列车的速度相同，当两车并列行驶时，再让列车</w:t>
      </w:r>
      <w:r>
        <w:rPr>
          <w:rFonts w:ascii="Arial"/>
          <w:color w:val="333333"/>
          <w:lang w:eastAsia="zh-CN"/>
        </w:rPr>
        <w:t>B</w:t>
      </w:r>
      <w:r>
        <w:rPr>
          <w:rFonts w:ascii="Arial"/>
          <w:color w:val="333333"/>
          <w:lang w:eastAsia="zh-CN"/>
        </w:rPr>
        <w:t>上的乘客换乘到高速列车中</w:t>
      </w:r>
    </w:p>
    <w:p w:rsidR="00DC3EC1">
      <w:pPr>
        <w:shd w:val="clear" w:color="auto" w:fill="FFFFFF"/>
        <w:spacing w:after="150"/>
        <w:rPr>
          <w:lang w:eastAsia="zh-CN"/>
        </w:rPr>
      </w:pPr>
      <w:r>
        <w:rPr>
          <w:rFonts w:ascii="Arial"/>
          <w:color w:val="333333"/>
          <w:lang w:eastAsia="zh-CN"/>
        </w:rPr>
        <w:t>（</w:t>
      </w:r>
      <w:r>
        <w:rPr>
          <w:rFonts w:ascii="Arial"/>
          <w:color w:val="333333"/>
          <w:lang w:eastAsia="zh-CN"/>
        </w:rPr>
        <w:t>3</w:t>
      </w:r>
      <w:r>
        <w:rPr>
          <w:rFonts w:ascii="Arial"/>
          <w:color w:val="333333"/>
          <w:lang w:eastAsia="zh-CN"/>
        </w:rPr>
        <w:t>）这样，无论出</w:t>
      </w:r>
      <w:r>
        <w:rPr>
          <w:rFonts w:ascii="Arial"/>
          <w:color w:val="333333"/>
          <w:lang w:eastAsia="zh-CN"/>
        </w:rPr>
        <w:t>站还是进站都无需停车。</w:t>
      </w:r>
      <w:r>
        <w:rPr>
          <w:lang w:eastAsia="zh-CN"/>
        </w:rPr>
        <w:br/>
      </w:r>
      <w:r>
        <w:rPr>
          <w:rFonts w:ascii="Arial"/>
          <w:color w:val="333333"/>
          <w:sz w:val="19"/>
          <w:lang w:eastAsia="zh-CN"/>
        </w:rPr>
        <w:t>【分析】相对于参照物而言，如果物体间没有位置变化，就是相对静止的。</w:t>
      </w:r>
    </w:p>
    <w:p w:rsidR="00DC3EC1">
      <w:pPr>
        <w:spacing w:after="0"/>
        <w:rPr>
          <w:lang w:eastAsia="zh-CN"/>
        </w:rPr>
      </w:pPr>
      <w:r>
        <w:rPr>
          <w:color w:val="000000"/>
          <w:lang w:eastAsia="zh-CN"/>
        </w:rPr>
        <w:t>24.</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）解：由</w:t>
      </w:r>
      <w:r>
        <w:rPr>
          <w:color w:val="000000"/>
          <w:lang w:eastAsia="zh-CN"/>
        </w:rPr>
        <w:t xml:space="preserve">v=  </w:t>
      </w:r>
      <m:oMath>
        <m:f>
          <m:fPr>
            <m:ctrlPr>
              <w:rPr>
                <w:rFonts w:ascii="Cambria Math" w:hAnsi="Cambria Math"/>
              </w:rPr>
            </m:ctrlPr>
          </m:fPr>
          <m:num>
            <m:r>
              <w:rPr>
                <w:rFonts w:ascii="Cambria Math" w:hint="eastAsia"/>
                <w:lang w:eastAsia="zh-CN"/>
              </w:rPr>
              <m:t>s</m:t>
            </m:r>
          </m:num>
          <m:den>
            <m:r>
              <w:rPr>
                <w:rFonts w:ascii="Cambria Math" w:hint="eastAsia"/>
                <w:lang w:eastAsia="zh-CN"/>
              </w:rPr>
              <m:t>t</m:t>
            </m:r>
          </m:den>
        </m:f>
      </m:oMath>
      <w:r>
        <w:rPr>
          <w:color w:val="000000"/>
          <w:lang w:eastAsia="zh-CN"/>
        </w:rPr>
        <w:t xml:space="preserve"> </w:t>
      </w:r>
      <w:r>
        <w:rPr>
          <w:color w:val="000000"/>
          <w:lang w:eastAsia="zh-CN"/>
        </w:rPr>
        <w:t>，轿车甲由</w:t>
      </w:r>
      <w:r>
        <w:rPr>
          <w:color w:val="000000"/>
          <w:lang w:eastAsia="zh-CN"/>
        </w:rPr>
        <w:t>A</w:t>
      </w:r>
      <w:r>
        <w:rPr>
          <w:color w:val="000000"/>
          <w:lang w:eastAsia="zh-CN"/>
        </w:rPr>
        <w:t>匀速行驶至</w:t>
      </w:r>
      <w:r>
        <w:rPr>
          <w:color w:val="000000"/>
          <w:lang w:eastAsia="zh-CN"/>
        </w:rPr>
        <w:t>B</w:t>
      </w:r>
      <w:r>
        <w:rPr>
          <w:color w:val="000000"/>
          <w:lang w:eastAsia="zh-CN"/>
        </w:rPr>
        <w:t>处所需要的时间</w:t>
      </w:r>
      <w:r>
        <w:rPr>
          <w:color w:val="000000"/>
          <w:lang w:eastAsia="zh-CN"/>
        </w:rPr>
        <w:t xml:space="preserve">t  </w:t>
      </w:r>
    </w:p>
    <w:p w:rsidR="00DC3EC1">
      <w:pPr>
        <w:spacing w:after="0"/>
      </w:pPr>
      <w:r>
        <w:rPr>
          <w:color w:val="000000"/>
        </w:rPr>
        <w:t xml:space="preserve">t=  </w:t>
      </w:r>
      <m:oMath>
        <m:f>
          <m:fPr>
            <m:ctrlPr>
              <w:rPr>
                <w:rFonts w:ascii="Cambria Math" w:hAnsi="Cambria Math"/>
              </w:rPr>
            </m:ctrlPr>
          </m:fPr>
          <m:num>
            <m:r>
              <w:rPr>
                <w:rFonts w:ascii="Cambria Math" w:hint="eastAsia"/>
                <w:lang w:eastAsia="zh-CN"/>
              </w:rPr>
              <m:t>s</m:t>
            </m:r>
          </m:num>
          <m:den>
            <m:r>
              <w:rPr>
                <w:rFonts w:ascii="Cambria Math" w:hint="eastAsia"/>
                <w:lang w:eastAsia="zh-CN"/>
              </w:rPr>
              <m:t>v</m:t>
            </m:r>
          </m:den>
        </m:f>
        <m:r>
          <w:rPr>
            <w:rFonts w:ascii="Cambria Math" w:hint="eastAsia"/>
            <w:lang w:eastAsia="zh-CN"/>
          </w:rPr>
          <m:t>=</m:t>
        </m:r>
        <m:f>
          <m:fPr>
            <m:ctrlPr>
              <w:rPr>
                <w:rFonts w:ascii="Cambria Math" w:hAnsi="Cambria Math"/>
              </w:rPr>
            </m:ctrlPr>
          </m:fPr>
          <m:num>
            <m:r>
              <w:rPr>
                <w:rFonts w:ascii="Cambria Math" w:hint="eastAsia"/>
                <w:lang w:eastAsia="zh-CN"/>
              </w:rPr>
              <m:t>50m</m:t>
            </m:r>
          </m:num>
          <m:den>
            <m:r>
              <w:rPr>
                <w:rFonts w:ascii="Cambria Math" w:hint="eastAsia"/>
                <w:lang w:eastAsia="zh-CN"/>
              </w:rPr>
              <m:t>90</m:t>
            </m:r>
            <m:r>
              <w:rPr>
                <w:rFonts w:ascii="Cambria Math" w:hint="eastAsia"/>
                <w:lang w:eastAsia="zh-CN"/>
              </w:rPr>
              <m:t>×</m:t>
            </m:r>
            <m:f>
              <m:fPr>
                <m:ctrlPr>
                  <w:rPr>
                    <w:rFonts w:ascii="Cambria Math" w:hAnsi="Cambria Math"/>
                  </w:rPr>
                </m:ctrlPr>
              </m:fPr>
              <m:num>
                <m:r>
                  <w:rPr>
                    <w:rFonts w:ascii="Cambria Math" w:hint="eastAsia"/>
                    <w:lang w:eastAsia="zh-CN"/>
                  </w:rPr>
                  <m:t>1</m:t>
                </m:r>
              </m:num>
              <m:den>
                <m:r>
                  <w:rPr>
                    <w:rFonts w:ascii="Cambria Math" w:hint="eastAsia"/>
                    <w:lang w:eastAsia="zh-CN"/>
                  </w:rPr>
                  <m:t>3.6</m:t>
                </m:r>
              </m:den>
            </m:f>
            <m:r>
              <w:rPr>
                <w:rFonts w:ascii="Cambria Math" w:hint="eastAsia"/>
                <w:lang w:eastAsia="zh-CN"/>
              </w:rPr>
              <m:t>m/s</m:t>
            </m:r>
          </m:den>
        </m:f>
      </m:oMath>
      <w:r>
        <w:rPr>
          <w:color w:val="000000"/>
        </w:rPr>
        <w:t xml:space="preserve"> =2s</w:t>
      </w:r>
    </w:p>
    <w:p w:rsidR="00DC3EC1">
      <w:pPr>
        <w:spacing w:after="0"/>
      </w:pPr>
      <w:r>
        <w:br/>
      </w:r>
      <w:r>
        <w:rPr>
          <w:color w:val="000000"/>
        </w:rPr>
        <w:t>（</w:t>
      </w:r>
      <w:r>
        <w:rPr>
          <w:color w:val="000000"/>
        </w:rPr>
        <w:t>2</w:t>
      </w:r>
      <w:r>
        <w:rPr>
          <w:color w:val="000000"/>
        </w:rPr>
        <w:t>）解：轿车减速行驶</w:t>
      </w:r>
      <w:r>
        <w:rPr>
          <w:color w:val="000000"/>
        </w:rPr>
        <w:t>3s</w:t>
      </w:r>
      <w:r>
        <w:rPr>
          <w:color w:val="000000"/>
        </w:rPr>
        <w:t>，其平均速度</w:t>
      </w:r>
      <w:r>
        <w:rPr>
          <w:color w:val="000000"/>
        </w:rPr>
        <w:t>v′=72km/h=20m/s</w:t>
      </w:r>
      <w:r>
        <w:rPr>
          <w:color w:val="000000"/>
        </w:rPr>
        <w:t>，</w:t>
      </w:r>
      <w:r>
        <w:rPr>
          <w:color w:val="000000"/>
        </w:rPr>
        <w:t xml:space="preserve">  </w:t>
      </w:r>
    </w:p>
    <w:p w:rsidR="00DC3EC1">
      <w:pPr>
        <w:spacing w:after="0"/>
      </w:pPr>
      <w:r>
        <w:rPr>
          <w:color w:val="000000"/>
        </w:rPr>
        <w:t>该过程通过的路程</w:t>
      </w:r>
      <w:r>
        <w:rPr>
          <w:color w:val="000000"/>
        </w:rPr>
        <w:t>s′=v′t′=20m/s×3s=60m</w:t>
      </w:r>
      <w:r>
        <w:rPr>
          <w:color w:val="000000"/>
        </w:rPr>
        <w:t>。</w:t>
      </w:r>
    </w:p>
    <w:p w:rsidR="00DC3EC1">
      <w:pPr>
        <w:spacing w:after="0"/>
      </w:pPr>
      <w:r>
        <w:rPr>
          <w:color w:val="000000"/>
        </w:rPr>
        <w:t>60m&gt;50m</w:t>
      </w:r>
      <w:r>
        <w:rPr>
          <w:color w:val="000000"/>
        </w:rPr>
        <w:t>，根据题意可知，轿车达到拍照处的速度大于</w:t>
      </w:r>
      <w:r>
        <w:rPr>
          <w:color w:val="000000"/>
        </w:rPr>
        <w:t>70km/h</w:t>
      </w:r>
      <w:r>
        <w:rPr>
          <w:color w:val="000000"/>
        </w:rPr>
        <w:t>，所以汽车会被拍照。</w:t>
      </w:r>
    </w:p>
    <w:p w:rsidR="00DC3EC1">
      <w:pPr>
        <w:spacing w:after="0"/>
        <w:rPr>
          <w:lang w:eastAsia="zh-CN"/>
        </w:rPr>
      </w:pPr>
      <w:r>
        <w:rPr>
          <w:color w:val="000000"/>
          <w:lang w:eastAsia="zh-CN"/>
        </w:rPr>
        <w:t>由题意可得，制动前汽车行驶的距离：</w:t>
      </w:r>
      <w:r>
        <w:rPr>
          <w:color w:val="000000"/>
          <w:lang w:eastAsia="zh-CN"/>
        </w:rPr>
        <w:t>S′=7</w:t>
      </w:r>
      <w:r>
        <w:rPr>
          <w:color w:val="000000"/>
          <w:lang w:eastAsia="zh-CN"/>
        </w:rPr>
        <w:t>0m-60m=10m</w:t>
      </w:r>
      <w:r>
        <w:rPr>
          <w:color w:val="000000"/>
          <w:lang w:eastAsia="zh-CN"/>
        </w:rPr>
        <w:t>，</w:t>
      </w:r>
    </w:p>
    <w:p w:rsidR="00DC3EC1">
      <w:pPr>
        <w:spacing w:after="0"/>
        <w:rPr>
          <w:lang w:eastAsia="zh-CN"/>
        </w:rPr>
      </w:pPr>
      <w:r>
        <w:rPr>
          <w:color w:val="000000"/>
          <w:lang w:eastAsia="zh-CN"/>
        </w:rPr>
        <w:t>已知该驾驶员的反应时间为</w:t>
      </w:r>
      <w:r>
        <w:rPr>
          <w:color w:val="000000"/>
          <w:lang w:eastAsia="zh-CN"/>
        </w:rPr>
        <w:t>0</w:t>
      </w:r>
      <w:r>
        <w:rPr>
          <w:color w:val="000000"/>
          <w:lang w:eastAsia="zh-CN"/>
        </w:rPr>
        <w:t>．</w:t>
      </w:r>
      <w:r>
        <w:rPr>
          <w:color w:val="000000"/>
          <w:lang w:eastAsia="zh-CN"/>
        </w:rPr>
        <w:t>5s</w:t>
      </w:r>
      <w:r>
        <w:rPr>
          <w:color w:val="000000"/>
          <w:lang w:eastAsia="zh-CN"/>
        </w:rPr>
        <w:t>，</w:t>
      </w:r>
    </w:p>
    <w:p w:rsidR="00DC3EC1">
      <w:pPr>
        <w:spacing w:after="0"/>
        <w:rPr>
          <w:lang w:eastAsia="zh-CN"/>
        </w:rPr>
      </w:pPr>
      <w:r>
        <w:rPr>
          <w:color w:val="000000"/>
          <w:lang w:eastAsia="zh-CN"/>
        </w:rPr>
        <w:t>则制动前汽车行驶速度：</w:t>
      </w:r>
      <w:r>
        <w:rPr>
          <w:color w:val="000000"/>
          <w:lang w:eastAsia="zh-CN"/>
        </w:rPr>
        <w:t>v</w:t>
      </w:r>
      <w:r>
        <w:rPr>
          <w:color w:val="000000"/>
          <w:vertAlign w:val="subscript"/>
          <w:lang w:eastAsia="zh-CN"/>
        </w:rPr>
        <w:t>3</w:t>
      </w:r>
      <w:r>
        <w:rPr>
          <w:color w:val="000000"/>
          <w:lang w:eastAsia="zh-CN"/>
        </w:rPr>
        <w:t xml:space="preserve">= </w:t>
      </w:r>
      <m:oMath>
        <m:f>
          <m:fPr>
            <m:ctrlPr>
              <w:rPr>
                <w:rFonts w:ascii="Cambria Math" w:hAnsi="Cambria Math"/>
              </w:rPr>
            </m:ctrlPr>
          </m:fPr>
          <m:num>
            <m:sSup>
              <m:sSupPr>
                <m:ctrlPr>
                  <w:rPr>
                    <w:rFonts w:ascii="Cambria Math" w:hAnsi="Cambria Math"/>
                  </w:rPr>
                </m:ctrlPr>
              </m:sSupPr>
              <m:e>
                <m:r>
                  <w:rPr>
                    <w:rFonts w:ascii="Cambria Math" w:hint="eastAsia"/>
                    <w:lang w:eastAsia="zh-CN"/>
                  </w:rPr>
                  <m:t>s</m:t>
                </m:r>
              </m:e>
              <m:sup>
                <m:r>
                  <w:rPr>
                    <w:rFonts w:ascii="Cambria Math" w:hint="eastAsia"/>
                    <w:lang w:eastAsia="zh-CN"/>
                  </w:rPr>
                  <m:t>''</m:t>
                </m:r>
              </m:sup>
            </m:sSup>
          </m:num>
          <m:den>
            <m:sSup>
              <m:sSupPr>
                <m:ctrlPr>
                  <w:rPr>
                    <w:rFonts w:ascii="Cambria Math" w:hAnsi="Cambria Math"/>
                  </w:rPr>
                </m:ctrlPr>
              </m:sSupPr>
              <m:e>
                <m:r>
                  <w:rPr>
                    <w:rFonts w:ascii="Cambria Math" w:hint="eastAsia"/>
                    <w:lang w:eastAsia="zh-CN"/>
                  </w:rPr>
                  <m:t>t</m:t>
                </m:r>
              </m:e>
              <m:sup>
                <m:r>
                  <w:rPr>
                    <w:rFonts w:ascii="Cambria Math" w:hint="eastAsia"/>
                    <w:lang w:eastAsia="zh-CN"/>
                  </w:rPr>
                  <m:t>''</m:t>
                </m:r>
              </m:sup>
            </m:sSup>
          </m:den>
        </m:f>
        <m:r>
          <w:rPr>
            <w:rFonts w:ascii="Cambria Math" w:hint="eastAsia"/>
            <w:lang w:eastAsia="zh-CN"/>
          </w:rPr>
          <m:t>=</m:t>
        </m:r>
        <m:f>
          <m:fPr>
            <m:ctrlPr>
              <w:rPr>
                <w:rFonts w:ascii="Cambria Math" w:hAnsi="Cambria Math"/>
              </w:rPr>
            </m:ctrlPr>
          </m:fPr>
          <m:num>
            <m:r>
              <w:rPr>
                <w:rFonts w:ascii="Cambria Math" w:hint="eastAsia"/>
                <w:lang w:eastAsia="zh-CN"/>
              </w:rPr>
              <m:t>10m</m:t>
            </m:r>
          </m:num>
          <m:den>
            <m:r>
              <w:rPr>
                <w:rFonts w:ascii="Cambria Math" w:hint="eastAsia"/>
                <w:lang w:eastAsia="zh-CN"/>
              </w:rPr>
              <m:t>0.5s</m:t>
            </m:r>
          </m:den>
        </m:f>
      </m:oMath>
      <w:r>
        <w:rPr>
          <w:color w:val="000000"/>
          <w:lang w:eastAsia="zh-CN"/>
        </w:rPr>
        <w:t xml:space="preserve"> =20m/s</w:t>
      </w:r>
    </w:p>
    <w:p w:rsidR="00DC3EC1">
      <w:pPr>
        <w:spacing w:after="0"/>
        <w:rPr>
          <w:lang w:eastAsia="zh-CN"/>
        </w:rPr>
      </w:pPr>
      <w:r>
        <w:rPr>
          <w:color w:val="000000"/>
          <w:lang w:eastAsia="zh-CN"/>
        </w:rPr>
        <w:t>答：轿车甲由</w:t>
      </w:r>
      <w:r>
        <w:rPr>
          <w:color w:val="000000"/>
          <w:lang w:eastAsia="zh-CN"/>
        </w:rPr>
        <w:t>A</w:t>
      </w:r>
      <w:r>
        <w:rPr>
          <w:color w:val="000000"/>
          <w:lang w:eastAsia="zh-CN"/>
        </w:rPr>
        <w:t>匀速行驶至</w:t>
      </w:r>
      <w:r>
        <w:rPr>
          <w:color w:val="000000"/>
          <w:lang w:eastAsia="zh-CN"/>
        </w:rPr>
        <w:t>B</w:t>
      </w:r>
      <w:r>
        <w:rPr>
          <w:color w:val="000000"/>
          <w:lang w:eastAsia="zh-CN"/>
        </w:rPr>
        <w:t>处所需要的时间为</w:t>
      </w:r>
      <w:r>
        <w:rPr>
          <w:color w:val="000000"/>
          <w:lang w:eastAsia="zh-CN"/>
        </w:rPr>
        <w:t>2s</w:t>
      </w:r>
      <w:r>
        <w:rPr>
          <w:color w:val="000000"/>
          <w:lang w:eastAsia="zh-CN"/>
        </w:rPr>
        <w:t>，汽车会被拍照，制动前轿车乙的行驶速度</w:t>
      </w:r>
      <w:r>
        <w:rPr>
          <w:color w:val="000000"/>
          <w:lang w:eastAsia="zh-CN"/>
        </w:rPr>
        <w:t>v</w:t>
      </w:r>
      <w:r>
        <w:rPr>
          <w:color w:val="000000"/>
          <w:vertAlign w:val="subscript"/>
          <w:lang w:eastAsia="zh-CN"/>
        </w:rPr>
        <w:t>3</w:t>
      </w:r>
      <w:r>
        <w:rPr>
          <w:color w:val="000000"/>
          <w:lang w:eastAsia="zh-CN"/>
        </w:rPr>
        <w:t>=20m/s</w:t>
      </w:r>
    </w:p>
    <w:p w:rsidR="00DC3EC1">
      <w:pPr>
        <w:spacing w:after="0"/>
        <w:rPr>
          <w:lang w:eastAsia="zh-CN"/>
        </w:rPr>
      </w:pPr>
      <w:r>
        <w:rPr>
          <w:color w:val="0000FF"/>
          <w:lang w:eastAsia="zh-CN"/>
        </w:rPr>
        <w:t>【考点】</w:t>
      </w:r>
      <w:r>
        <w:rPr>
          <w:color w:val="000000"/>
          <w:lang w:eastAsia="zh-CN"/>
        </w:rPr>
        <w:t>速度公式及其应用</w:t>
      </w:r>
      <w:r>
        <w:rPr>
          <w:color w:val="000000"/>
          <w:lang w:eastAsia="zh-CN"/>
        </w:rPr>
        <w:t xml:space="preserve">    </w:t>
      </w:r>
    </w:p>
    <w:p w:rsidR="00DC3EC1">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）根据表格，从平遥到北京，</w:t>
      </w:r>
      <w:r>
        <w:rPr>
          <w:color w:val="000000"/>
          <w:lang w:eastAsia="zh-CN"/>
        </w:rPr>
        <w:t>D2002</w:t>
      </w:r>
      <w:r>
        <w:rPr>
          <w:color w:val="000000"/>
          <w:lang w:eastAsia="zh-CN"/>
        </w:rPr>
        <w:t>列车所需时间为</w:t>
      </w:r>
      <w:r>
        <w:rPr>
          <w:color w:val="000000"/>
          <w:lang w:eastAsia="zh-CN"/>
        </w:rPr>
        <w:t>12</w:t>
      </w:r>
      <w:r>
        <w:rPr>
          <w:color w:val="000000"/>
          <w:lang w:eastAsia="zh-CN"/>
        </w:rPr>
        <w:t>：</w:t>
      </w:r>
      <w:r>
        <w:rPr>
          <w:color w:val="000000"/>
          <w:lang w:eastAsia="zh-CN"/>
        </w:rPr>
        <w:t>52-08</w:t>
      </w:r>
      <w:r>
        <w:rPr>
          <w:color w:val="000000"/>
          <w:lang w:eastAsia="zh-CN"/>
        </w:rPr>
        <w:t>：</w:t>
      </w:r>
      <w:r>
        <w:rPr>
          <w:color w:val="000000"/>
          <w:lang w:eastAsia="zh-CN"/>
        </w:rPr>
        <w:t>41=4h11min</w:t>
      </w:r>
      <w:r>
        <w:rPr>
          <w:color w:val="000000"/>
          <w:lang w:eastAsia="zh-CN"/>
        </w:rPr>
        <w:t>，</w:t>
      </w:r>
      <w:r>
        <w:rPr>
          <w:color w:val="000000"/>
          <w:lang w:eastAsia="zh-CN"/>
        </w:rPr>
        <w:t>D2004</w:t>
      </w:r>
      <w:r>
        <w:rPr>
          <w:color w:val="000000"/>
          <w:lang w:eastAsia="zh-CN"/>
        </w:rPr>
        <w:t>列车所需时间为</w:t>
      </w:r>
      <w:r>
        <w:rPr>
          <w:color w:val="000000"/>
          <w:lang w:eastAsia="zh-CN"/>
        </w:rPr>
        <w:t>15</w:t>
      </w:r>
      <w:r>
        <w:rPr>
          <w:color w:val="000000"/>
          <w:lang w:eastAsia="zh-CN"/>
        </w:rPr>
        <w:t>：</w:t>
      </w:r>
      <w:r>
        <w:rPr>
          <w:color w:val="000000"/>
          <w:lang w:eastAsia="zh-CN"/>
        </w:rPr>
        <w:t>01-10</w:t>
      </w:r>
      <w:r>
        <w:rPr>
          <w:color w:val="000000"/>
          <w:lang w:eastAsia="zh-CN"/>
        </w:rPr>
        <w:t>：</w:t>
      </w:r>
      <w:r>
        <w:rPr>
          <w:color w:val="000000"/>
          <w:lang w:eastAsia="zh-CN"/>
        </w:rPr>
        <w:t>14=4h47min</w:t>
      </w:r>
      <w:r>
        <w:rPr>
          <w:color w:val="000000"/>
          <w:lang w:eastAsia="zh-CN"/>
        </w:rPr>
        <w:t>，若想要时间短，选择</w:t>
      </w:r>
      <w:r>
        <w:rPr>
          <w:color w:val="000000"/>
          <w:lang w:eastAsia="zh-CN"/>
        </w:rPr>
        <w:t>D2002</w:t>
      </w:r>
      <w:r>
        <w:rPr>
          <w:color w:val="000000"/>
          <w:lang w:eastAsia="zh-CN"/>
        </w:rPr>
        <w:t>次列车；</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）这段时间的平均速度为</w:t>
      </w:r>
      <m:oMath>
        <m:r>
          <w:rPr>
            <w:rFonts w:ascii="Cambria Math" w:hint="eastAsia"/>
            <w:lang w:eastAsia="zh-CN"/>
          </w:rPr>
          <m:t>v</m:t>
        </m:r>
        <m:r>
          <w:rPr>
            <w:rFonts w:ascii="Cambria Math" w:hint="eastAsia"/>
            <w:lang w:eastAsia="zh-CN"/>
          </w:rPr>
          <m:t>=</m:t>
        </m:r>
        <m:f>
          <m:fPr>
            <m:ctrlPr>
              <w:rPr>
                <w:rFonts w:ascii="Cambria Math" w:hAnsi="Cambria Math"/>
              </w:rPr>
            </m:ctrlPr>
          </m:fPr>
          <m:num>
            <m:r>
              <w:rPr>
                <w:rFonts w:ascii="Cambria Math" w:hint="eastAsia"/>
                <w:lang w:eastAsia="zh-CN"/>
              </w:rPr>
              <m:t>s</m:t>
            </m:r>
          </m:num>
          <m:den>
            <m:r>
              <w:rPr>
                <w:rFonts w:ascii="Cambria Math" w:hint="eastAsia"/>
                <w:lang w:eastAsia="zh-CN"/>
              </w:rPr>
              <m:t>t</m:t>
            </m:r>
          </m:den>
        </m:f>
        <m:r>
          <w:rPr>
            <w:rFonts w:ascii="Cambria Math" w:hint="eastAsia"/>
            <w:lang w:eastAsia="zh-CN"/>
          </w:rPr>
          <m:t>=</m:t>
        </m:r>
        <m:f>
          <m:fPr>
            <m:ctrlPr>
              <w:rPr>
                <w:rFonts w:ascii="Cambria Math" w:hAnsi="Cambria Math"/>
              </w:rPr>
            </m:ctrlPr>
          </m:fPr>
          <m:num>
            <m:r>
              <w:rPr>
                <w:rFonts w:ascii="Cambria Math" w:hint="eastAsia"/>
                <w:lang w:eastAsia="zh-CN"/>
              </w:rPr>
              <m:t>746km</m:t>
            </m:r>
            <m:r>
              <w:rPr>
                <w:rFonts w:ascii="Cambria Math" w:hint="eastAsia"/>
                <w:lang w:eastAsia="zh-CN"/>
              </w:rPr>
              <m:t>-</m:t>
            </m:r>
            <m:r>
              <w:rPr>
                <w:rFonts w:ascii="Cambria Math" w:hint="eastAsia"/>
                <w:lang w:eastAsia="zh-CN"/>
              </w:rPr>
              <m:t>140km</m:t>
            </m:r>
          </m:num>
          <m:den>
            <m:r>
              <w:rPr>
                <w:rFonts w:ascii="Cambria Math" w:hint="eastAsia"/>
                <w:lang w:eastAsia="zh-CN"/>
              </w:rPr>
              <m:t>4</m:t>
            </m:r>
            <m:r>
              <w:rPr>
                <w:rFonts w:ascii="Cambria Math" w:hint="eastAsia"/>
                <w:lang w:eastAsia="zh-CN"/>
              </w:rPr>
              <m:t>h</m:t>
            </m:r>
            <m:r>
              <w:rPr>
                <w:rFonts w:ascii="Cambria Math" w:hint="eastAsia"/>
                <w:lang w:eastAsia="zh-CN"/>
              </w:rPr>
              <m:t>+</m:t>
            </m:r>
            <m:f>
              <m:fPr>
                <m:ctrlPr>
                  <w:rPr>
                    <w:rFonts w:ascii="Cambria Math" w:hAnsi="Cambria Math"/>
                  </w:rPr>
                </m:ctrlPr>
              </m:fPr>
              <m:num>
                <m:r>
                  <w:rPr>
                    <w:rFonts w:ascii="Cambria Math" w:hint="eastAsia"/>
                    <w:lang w:eastAsia="zh-CN"/>
                  </w:rPr>
                  <m:t>11</m:t>
                </m:r>
              </m:num>
              <m:den>
                <m:r>
                  <w:rPr>
                    <w:rFonts w:ascii="Cambria Math" w:hint="eastAsia"/>
                    <w:lang w:eastAsia="zh-CN"/>
                  </w:rPr>
                  <m:t>60</m:t>
                </m:r>
              </m:den>
            </m:f>
            <m:r>
              <w:rPr>
                <w:rFonts w:ascii="Cambria Math" w:hint="eastAsia"/>
                <w:lang w:eastAsia="zh-CN"/>
              </w:rPr>
              <m:t>h</m:t>
            </m:r>
          </m:den>
        </m:f>
        <m:r>
          <w:rPr>
            <w:rFonts w:ascii="Cambria Math" w:hint="eastAsia"/>
            <w:lang w:eastAsia="zh-CN"/>
          </w:rPr>
          <m:t>=144.86</m:t>
        </m:r>
        <m:r>
          <w:rPr>
            <w:rFonts w:ascii="Cambria Math" w:hint="eastAsia"/>
            <w:lang w:eastAsia="zh-CN"/>
          </w:rPr>
          <m:t>km</m:t>
        </m:r>
        <m:r>
          <w:rPr>
            <w:rFonts w:ascii="Cambria Math" w:hint="eastAsia"/>
            <w:lang w:eastAsia="zh-CN"/>
          </w:rPr>
          <m:t>/</m:t>
        </m:r>
        <m:r>
          <w:rPr>
            <w:rFonts w:ascii="Cambria Math" w:hint="eastAsia"/>
            <w:lang w:eastAsia="zh-CN"/>
          </w:rPr>
          <m:t>h</m:t>
        </m:r>
      </m:oMath>
      <w:r>
        <w:rPr>
          <w:lang w:eastAsia="zh-CN"/>
        </w:rPr>
        <w:br/>
      </w:r>
      <w:r>
        <w:rPr>
          <w:color w:val="000000"/>
          <w:lang w:eastAsia="zh-CN"/>
        </w:rPr>
        <w:t xml:space="preserve"> </w:t>
      </w:r>
      <w:r>
        <w:rPr>
          <w:color w:val="000000"/>
          <w:lang w:eastAsia="zh-CN"/>
        </w:rPr>
        <w:t>【分析】（</w:t>
      </w:r>
      <w:r>
        <w:rPr>
          <w:color w:val="000000"/>
          <w:lang w:eastAsia="zh-CN"/>
        </w:rPr>
        <w:t>1</w:t>
      </w:r>
      <w:r>
        <w:rPr>
          <w:color w:val="000000"/>
          <w:lang w:eastAsia="zh-CN"/>
        </w:rPr>
        <w:t>）根据列车发车到终点的时间差计算所需时间；</w:t>
      </w:r>
      <w:r>
        <w:rPr>
          <w:lang w:eastAsia="zh-CN"/>
        </w:rPr>
        <w:br/>
      </w:r>
      <w:r>
        <w:rPr>
          <w:color w:val="000000"/>
          <w:lang w:eastAsia="zh-CN"/>
        </w:rPr>
        <w:t xml:space="preserve"> </w:t>
      </w:r>
      <w:r>
        <w:rPr>
          <w:color w:val="000000"/>
          <w:lang w:eastAsia="zh-CN"/>
        </w:rPr>
        <w:t>（</w:t>
      </w:r>
      <w:r>
        <w:rPr>
          <w:color w:val="000000"/>
          <w:lang w:eastAsia="zh-CN"/>
        </w:rPr>
        <w:t>2</w:t>
      </w:r>
      <w:r>
        <w:rPr>
          <w:color w:val="000000"/>
          <w:lang w:eastAsia="zh-CN"/>
        </w:rPr>
        <w:t>）根据路程和时间的比值计算速度。</w:t>
      </w:r>
    </w:p>
    <w:p w:rsidR="00DC3EC1">
      <w:pPr>
        <w:spacing w:after="0"/>
        <w:rPr>
          <w:lang w:eastAsia="zh-CN"/>
        </w:rPr>
      </w:pPr>
      <w:r>
        <w:rPr>
          <w:color w:val="000000"/>
          <w:lang w:eastAsia="zh-CN"/>
        </w:rPr>
        <w:t>25.</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）解：</w:t>
      </w:r>
      <w:r>
        <w:rPr>
          <w:color w:val="000000"/>
          <w:lang w:eastAsia="zh-CN"/>
        </w:rPr>
        <w:t xml:space="preserve"> </w:t>
      </w:r>
      <w:r>
        <w:rPr>
          <w:rFonts w:ascii="Arial"/>
          <w:color w:val="333333"/>
          <w:highlight w:val="white"/>
          <w:lang w:eastAsia="zh-CN"/>
        </w:rPr>
        <w:t>轿车甲由</w:t>
      </w:r>
      <w:r>
        <w:rPr>
          <w:rFonts w:ascii="Arial"/>
          <w:color w:val="333333"/>
          <w:highlight w:val="white"/>
          <w:lang w:eastAsia="zh-CN"/>
        </w:rPr>
        <w:t>A</w:t>
      </w:r>
      <w:r>
        <w:rPr>
          <w:rFonts w:ascii="Arial"/>
          <w:color w:val="333333"/>
          <w:highlight w:val="white"/>
          <w:lang w:eastAsia="zh-CN"/>
        </w:rPr>
        <w:t>匀速行驶至</w:t>
      </w:r>
      <w:r>
        <w:rPr>
          <w:rFonts w:ascii="Arial"/>
          <w:color w:val="333333"/>
          <w:highlight w:val="white"/>
          <w:lang w:eastAsia="zh-CN"/>
        </w:rPr>
        <w:t>B</w:t>
      </w:r>
      <w:r>
        <w:rPr>
          <w:rFonts w:ascii="Arial"/>
          <w:color w:val="333333"/>
          <w:highlight w:val="white"/>
          <w:lang w:eastAsia="zh-CN"/>
        </w:rPr>
        <w:t>处所需要的时间</w:t>
      </w:r>
      <w:r>
        <w:rPr>
          <w:rFonts w:ascii="Arial"/>
          <w:color w:val="333333"/>
          <w:highlight w:val="white"/>
          <w:lang w:eastAsia="zh-CN"/>
        </w:rPr>
        <w:t>t=</w:t>
      </w:r>
      <m:oMath>
        <m:f>
          <m:fPr>
            <m:ctrlPr>
              <w:rPr>
                <w:rFonts w:ascii="Cambria Math" w:hAnsi="Cambria Math"/>
              </w:rPr>
            </m:ctrlPr>
          </m:fPr>
          <m:num>
            <m:r>
              <w:rPr>
                <w:rFonts w:ascii="Cambria Math" w:hint="eastAsia"/>
                <w:lang w:eastAsia="zh-CN"/>
              </w:rPr>
              <m:t>s</m:t>
            </m:r>
          </m:num>
          <m:den>
            <m:r>
              <w:rPr>
                <w:rFonts w:ascii="Cambria Math" w:hint="eastAsia"/>
                <w:lang w:eastAsia="zh-CN"/>
              </w:rPr>
              <m:t>v</m:t>
            </m:r>
          </m:den>
        </m:f>
        <m:r>
          <w:rPr>
            <w:rFonts w:ascii="Cambria Math" w:hint="eastAsia"/>
            <w:lang w:eastAsia="zh-CN"/>
          </w:rPr>
          <m:t>=</m:t>
        </m:r>
        <m:f>
          <m:fPr>
            <m:ctrlPr>
              <w:rPr>
                <w:rFonts w:ascii="Cambria Math" w:hAnsi="Cambria Math"/>
              </w:rPr>
            </m:ctrlPr>
          </m:fPr>
          <m:num>
            <m:r>
              <w:rPr>
                <w:rFonts w:ascii="Cambria Math" w:hint="eastAsia"/>
                <w:lang w:eastAsia="zh-CN"/>
              </w:rPr>
              <m:t>50m</m:t>
            </m:r>
          </m:num>
          <m:den>
            <m:r>
              <w:rPr>
                <w:rFonts w:ascii="Cambria Math" w:hint="eastAsia"/>
                <w:lang w:eastAsia="zh-CN"/>
              </w:rPr>
              <m:t>90</m:t>
            </m:r>
            <m:r>
              <w:rPr>
                <w:rFonts w:ascii="Cambria Math" w:hint="eastAsia"/>
                <w:lang w:eastAsia="zh-CN"/>
              </w:rPr>
              <m:t>×</m:t>
            </m:r>
            <m:f>
              <m:fPr>
                <m:ctrlPr>
                  <w:rPr>
                    <w:rFonts w:ascii="Cambria Math" w:hAnsi="Cambria Math"/>
                  </w:rPr>
                </m:ctrlPr>
              </m:fPr>
              <m:num>
                <m:r>
                  <w:rPr>
                    <w:rFonts w:ascii="Cambria Math" w:hint="eastAsia"/>
                    <w:lang w:eastAsia="zh-CN"/>
                  </w:rPr>
                  <m:t>1</m:t>
                </m:r>
              </m:num>
              <m:den>
                <m:r>
                  <w:rPr>
                    <w:rFonts w:ascii="Cambria Math" w:hint="eastAsia"/>
                    <w:lang w:eastAsia="zh-CN"/>
                  </w:rPr>
                  <m:t>3.6</m:t>
                </m:r>
              </m:den>
            </m:f>
            <m:r>
              <w:rPr>
                <w:rFonts w:ascii="Cambria Math" w:hint="eastAsia"/>
                <w:lang w:eastAsia="zh-CN"/>
              </w:rPr>
              <m:t>m/s</m:t>
            </m:r>
          </m:den>
        </m:f>
        <m:r>
          <w:rPr>
            <w:rFonts w:ascii="Cambria Math" w:hint="eastAsia"/>
            <w:lang w:eastAsia="zh-CN"/>
          </w:rPr>
          <m:t>=2</m:t>
        </m:r>
        <m:r>
          <w:rPr>
            <w:rFonts w:ascii="Cambria Math" w:hint="eastAsia"/>
            <w:lang w:eastAsia="zh-CN"/>
          </w:rPr>
          <m:t>s</m:t>
        </m:r>
      </m:oMath>
      <w:r>
        <w:rPr>
          <w:color w:val="000000"/>
          <w:lang w:eastAsia="zh-CN"/>
        </w:rPr>
        <w:t xml:space="preserve"> </w:t>
      </w:r>
      <w:r>
        <w:rPr>
          <w:color w:val="000000"/>
          <w:lang w:eastAsia="zh-CN"/>
        </w:rPr>
        <w:t>；</w:t>
      </w:r>
      <w:r>
        <w:rPr>
          <w:lang w:eastAsia="zh-CN"/>
        </w:rPr>
        <w:br/>
      </w:r>
      <w:r>
        <w:rPr>
          <w:lang w:eastAsia="zh-CN"/>
        </w:rPr>
        <w:br/>
      </w:r>
      <w:r>
        <w:rPr>
          <w:color w:val="000000"/>
          <w:lang w:eastAsia="zh-CN"/>
        </w:rPr>
        <w:t>（</w:t>
      </w:r>
      <w:r>
        <w:rPr>
          <w:color w:val="000000"/>
          <w:lang w:eastAsia="zh-CN"/>
        </w:rPr>
        <w:t>2</w:t>
      </w:r>
      <w:r>
        <w:rPr>
          <w:color w:val="000000"/>
          <w:lang w:eastAsia="zh-CN"/>
        </w:rPr>
        <w:t>）解：</w:t>
      </w:r>
      <w:r>
        <w:rPr>
          <w:rFonts w:ascii="Arial"/>
          <w:color w:val="333333"/>
          <w:highlight w:val="white"/>
          <w:lang w:eastAsia="zh-CN"/>
        </w:rPr>
        <w:t>轿车减速行驶</w:t>
      </w:r>
      <w:r>
        <w:rPr>
          <w:rFonts w:ascii="Arial"/>
          <w:color w:val="333333"/>
          <w:highlight w:val="white"/>
          <w:lang w:eastAsia="zh-CN"/>
        </w:rPr>
        <w:t>3s</w:t>
      </w:r>
      <w:r>
        <w:rPr>
          <w:rFonts w:ascii="Arial"/>
          <w:color w:val="333333"/>
          <w:highlight w:val="white"/>
          <w:lang w:eastAsia="zh-CN"/>
        </w:rPr>
        <w:t>，其平均速度</w:t>
      </w:r>
      <w:r>
        <w:rPr>
          <w:rFonts w:ascii="Arial"/>
          <w:color w:val="333333"/>
          <w:highlight w:val="white"/>
          <w:lang w:eastAsia="zh-CN"/>
        </w:rPr>
        <w:t>v</w:t>
      </w:r>
      <w:r>
        <w:rPr>
          <w:rFonts w:ascii="Arial"/>
          <w:color w:val="333333"/>
          <w:highlight w:val="white"/>
          <w:lang w:eastAsia="zh-CN"/>
        </w:rPr>
        <w:t>′</w:t>
      </w:r>
      <w:r>
        <w:rPr>
          <w:rFonts w:ascii="Arial"/>
          <w:color w:val="333333"/>
          <w:highlight w:val="white"/>
          <w:lang w:eastAsia="zh-CN"/>
        </w:rPr>
        <w:t>=72km/h=20m/s</w:t>
      </w:r>
      <w:r>
        <w:rPr>
          <w:rFonts w:ascii="Arial"/>
          <w:color w:val="333333"/>
          <w:highlight w:val="white"/>
          <w:lang w:eastAsia="zh-CN"/>
        </w:rPr>
        <w:t>，</w:t>
      </w:r>
      <w:r>
        <w:rPr>
          <w:color w:val="000000"/>
          <w:lang w:eastAsia="zh-CN"/>
        </w:rPr>
        <w:t>该过程通过的路程</w:t>
      </w:r>
      <w:r>
        <w:rPr>
          <w:color w:val="000000"/>
          <w:lang w:eastAsia="zh-CN"/>
        </w:rPr>
        <w:t>s′=v′t′=20m/s×3s=60m</w:t>
      </w:r>
      <w:r>
        <w:rPr>
          <w:color w:val="000000"/>
          <w:lang w:eastAsia="zh-CN"/>
        </w:rPr>
        <w:t>。</w:t>
      </w:r>
      <w:r>
        <w:rPr>
          <w:color w:val="000000"/>
          <w:lang w:eastAsia="zh-CN"/>
        </w:rPr>
        <w:t>60m&gt;50m</w:t>
      </w:r>
      <w:r>
        <w:rPr>
          <w:color w:val="000000"/>
          <w:lang w:eastAsia="zh-CN"/>
        </w:rPr>
        <w:t>，</w:t>
      </w:r>
      <w:r>
        <w:rPr>
          <w:lang w:eastAsia="zh-CN"/>
        </w:rPr>
        <w:br/>
      </w:r>
      <w:r>
        <w:rPr>
          <w:color w:val="000000"/>
          <w:lang w:eastAsia="zh-CN"/>
        </w:rPr>
        <w:t>根据题意可知，轿车达到拍</w:t>
      </w:r>
      <w:r>
        <w:rPr>
          <w:color w:val="000000"/>
          <w:lang w:eastAsia="zh-CN"/>
        </w:rPr>
        <w:t>照处的速度大于</w:t>
      </w:r>
      <w:r>
        <w:rPr>
          <w:color w:val="000000"/>
          <w:lang w:eastAsia="zh-CN"/>
        </w:rPr>
        <w:t>70km/h</w:t>
      </w:r>
      <w:r>
        <w:rPr>
          <w:color w:val="000000"/>
          <w:lang w:eastAsia="zh-CN"/>
        </w:rPr>
        <w:t>，所以汽车会被拍照；</w:t>
      </w:r>
      <w:r>
        <w:rPr>
          <w:lang w:eastAsia="zh-CN"/>
        </w:rPr>
        <w:br/>
      </w:r>
      <w:r>
        <w:rPr>
          <w:lang w:eastAsia="zh-CN"/>
        </w:rPr>
        <w:br/>
      </w:r>
      <w:r>
        <w:rPr>
          <w:color w:val="000000"/>
          <w:lang w:eastAsia="zh-CN"/>
        </w:rPr>
        <w:t>（</w:t>
      </w:r>
      <w:r>
        <w:rPr>
          <w:color w:val="000000"/>
          <w:lang w:eastAsia="zh-CN"/>
        </w:rPr>
        <w:t>3</w:t>
      </w:r>
      <w:r>
        <w:rPr>
          <w:color w:val="000000"/>
          <w:lang w:eastAsia="zh-CN"/>
        </w:rPr>
        <w:t>）解：由题意可得，制动前汽车行驶的距离：</w:t>
      </w:r>
      <w:r>
        <w:rPr>
          <w:color w:val="000000"/>
          <w:lang w:eastAsia="zh-CN"/>
        </w:rPr>
        <w:t>S′=70m-60m=10m</w:t>
      </w:r>
      <w:r>
        <w:rPr>
          <w:color w:val="000000"/>
          <w:lang w:eastAsia="zh-CN"/>
        </w:rPr>
        <w:t>，已知该驾驶员的反应时间为</w:t>
      </w:r>
      <w:r>
        <w:rPr>
          <w:color w:val="000000"/>
          <w:lang w:eastAsia="zh-CN"/>
        </w:rPr>
        <w:t>0</w:t>
      </w:r>
      <w:r>
        <w:rPr>
          <w:color w:val="000000"/>
          <w:lang w:eastAsia="zh-CN"/>
        </w:rPr>
        <w:t>．</w:t>
      </w:r>
      <w:r>
        <w:rPr>
          <w:color w:val="000000"/>
          <w:lang w:eastAsia="zh-CN"/>
        </w:rPr>
        <w:t>5s</w:t>
      </w:r>
      <w:r>
        <w:rPr>
          <w:color w:val="000000"/>
          <w:lang w:eastAsia="zh-CN"/>
        </w:rPr>
        <w:t>，</w:t>
      </w:r>
    </w:p>
    <w:p w:rsidR="00DC3EC1">
      <w:pPr>
        <w:shd w:val="clear" w:color="auto" w:fill="FFFFFF"/>
        <w:spacing w:after="150"/>
        <w:rPr>
          <w:lang w:eastAsia="zh-CN"/>
        </w:rPr>
      </w:pPr>
      <w:r>
        <w:rPr>
          <w:rFonts w:ascii="Arial"/>
          <w:color w:val="333333"/>
          <w:lang w:eastAsia="zh-CN"/>
        </w:rPr>
        <w:t>则制动前汽车行驶速度：</w:t>
      </w:r>
      <w:r>
        <w:rPr>
          <w:rFonts w:ascii="Arial"/>
          <w:color w:val="333333"/>
          <w:lang w:eastAsia="zh-CN"/>
        </w:rPr>
        <w:t>v</w:t>
      </w:r>
      <w:r>
        <w:rPr>
          <w:rFonts w:ascii="Arial"/>
          <w:color w:val="333333"/>
          <w:vertAlign w:val="subscript"/>
          <w:lang w:eastAsia="zh-CN"/>
        </w:rPr>
        <w:t>3</w:t>
      </w:r>
      <w:r>
        <w:rPr>
          <w:rFonts w:ascii="Arial"/>
          <w:color w:val="333333"/>
          <w:lang w:eastAsia="zh-CN"/>
        </w:rPr>
        <w:t>=</w:t>
      </w:r>
      <w:r>
        <w:rPr>
          <w:rFonts w:ascii="Arial"/>
          <w:color w:val="333333"/>
          <w:lang w:eastAsia="zh-CN"/>
        </w:rPr>
        <w:t> </w:t>
      </w:r>
      <m:oMath>
        <m:f>
          <m:fPr>
            <m:ctrlPr>
              <w:rPr>
                <w:rFonts w:ascii="Cambria Math" w:hAnsi="Cambria Math"/>
              </w:rPr>
            </m:ctrlPr>
          </m:fPr>
          <m:num>
            <m:sSup>
              <m:sSupPr>
                <m:ctrlPr>
                  <w:rPr>
                    <w:rFonts w:ascii="Cambria Math" w:hAnsi="Cambria Math"/>
                  </w:rPr>
                </m:ctrlPr>
              </m:sSupPr>
              <m:e>
                <m:r>
                  <w:rPr>
                    <w:rFonts w:ascii="Cambria Math" w:hint="eastAsia"/>
                    <w:lang w:eastAsia="zh-CN"/>
                  </w:rPr>
                  <m:t>s</m:t>
                </m:r>
              </m:e>
              <m:sup>
                <m:r>
                  <w:rPr>
                    <w:rFonts w:ascii="Cambria Math" w:hint="eastAsia"/>
                    <w:lang w:eastAsia="zh-CN"/>
                  </w:rPr>
                  <m:t>''</m:t>
                </m:r>
              </m:sup>
            </m:sSup>
          </m:num>
          <m:den>
            <m:sSup>
              <m:sSupPr>
                <m:ctrlPr>
                  <w:rPr>
                    <w:rFonts w:ascii="Cambria Math" w:hAnsi="Cambria Math"/>
                  </w:rPr>
                </m:ctrlPr>
              </m:sSupPr>
              <m:e>
                <m:r>
                  <w:rPr>
                    <w:rFonts w:ascii="Cambria Math" w:hint="eastAsia"/>
                    <w:lang w:eastAsia="zh-CN"/>
                  </w:rPr>
                  <m:t>t</m:t>
                </m:r>
              </m:e>
              <m:sup>
                <m:r>
                  <w:rPr>
                    <w:rFonts w:ascii="Cambria Math" w:hint="eastAsia"/>
                    <w:lang w:eastAsia="zh-CN"/>
                  </w:rPr>
                  <m:t>''</m:t>
                </m:r>
              </m:sup>
            </m:sSup>
          </m:den>
        </m:f>
        <m:r>
          <w:rPr>
            <w:rFonts w:ascii="Cambria Math" w:hint="eastAsia"/>
            <w:lang w:eastAsia="zh-CN"/>
          </w:rPr>
          <m:t>=</m:t>
        </m:r>
        <m:f>
          <m:fPr>
            <m:ctrlPr>
              <w:rPr>
                <w:rFonts w:ascii="Cambria Math" w:hAnsi="Cambria Math"/>
              </w:rPr>
            </m:ctrlPr>
          </m:fPr>
          <m:num>
            <m:r>
              <w:rPr>
                <w:rFonts w:ascii="Cambria Math" w:hint="eastAsia"/>
                <w:lang w:eastAsia="zh-CN"/>
              </w:rPr>
              <m:t>10m</m:t>
            </m:r>
          </m:num>
          <m:den>
            <m:r>
              <w:rPr>
                <w:rFonts w:ascii="Cambria Math" w:hint="eastAsia"/>
                <w:lang w:eastAsia="zh-CN"/>
              </w:rPr>
              <m:t>0.5s</m:t>
            </m:r>
          </m:den>
        </m:f>
      </m:oMath>
      <w:r>
        <w:rPr>
          <w:rFonts w:ascii="Arial"/>
          <w:color w:val="333333"/>
          <w:lang w:eastAsia="zh-CN"/>
        </w:rPr>
        <w:t> </w:t>
      </w:r>
      <w:r>
        <w:rPr>
          <w:rFonts w:ascii="Arial"/>
          <w:color w:val="333333"/>
          <w:lang w:eastAsia="zh-CN"/>
        </w:rPr>
        <w:t>=20m/s</w:t>
      </w:r>
      <w:r>
        <w:rPr>
          <w:rFonts w:ascii="Arial"/>
          <w:color w:val="333333"/>
          <w:lang w:eastAsia="zh-CN"/>
        </w:rPr>
        <w:t>。</w:t>
      </w:r>
    </w:p>
    <w:p w:rsidR="00DC3EC1">
      <w:pPr>
        <w:spacing w:after="0"/>
        <w:rPr>
          <w:lang w:eastAsia="zh-CN"/>
        </w:rPr>
      </w:pPr>
      <w:r>
        <w:rPr>
          <w:color w:val="0000FF"/>
          <w:lang w:eastAsia="zh-CN"/>
        </w:rPr>
        <w:t>【考点】</w:t>
      </w:r>
      <w:r>
        <w:rPr>
          <w:color w:val="000000"/>
          <w:lang w:eastAsia="zh-CN"/>
        </w:rPr>
        <w:t>速度公式及其应用</w:t>
      </w:r>
      <w:r>
        <w:rPr>
          <w:color w:val="000000"/>
          <w:lang w:eastAsia="zh-CN"/>
        </w:rPr>
        <w:t xml:space="preserve">    </w:t>
      </w:r>
    </w:p>
    <w:p w:rsidR="00DC3EC1">
      <w:pPr>
        <w:spacing w:after="0"/>
        <w:rPr>
          <w:lang w:eastAsia="zh-CN"/>
        </w:rPr>
      </w:pPr>
      <w:r>
        <w:rPr>
          <w:color w:val="0000FF"/>
          <w:lang w:eastAsia="zh-CN"/>
        </w:rPr>
        <w:t>【解析】</w:t>
      </w:r>
      <w:r>
        <w:rPr>
          <w:color w:val="000000"/>
          <w:lang w:eastAsia="zh-CN"/>
        </w:rPr>
        <w:t>【分析】（</w:t>
      </w:r>
      <w:r>
        <w:rPr>
          <w:color w:val="000000"/>
          <w:lang w:eastAsia="zh-CN"/>
        </w:rPr>
        <w:t>1</w:t>
      </w:r>
      <w:r>
        <w:rPr>
          <w:color w:val="000000"/>
          <w:lang w:eastAsia="zh-CN"/>
        </w:rPr>
        <w:t>）根据路程和速度的比值计算时间；</w:t>
      </w:r>
      <w:r>
        <w:rPr>
          <w:color w:val="000000"/>
          <w:lang w:eastAsia="zh-CN"/>
        </w:rPr>
        <w:t xml:space="preserve"> </w:t>
      </w:r>
    </w:p>
    <w:p w:rsidR="00DC3EC1">
      <w:pPr>
        <w:shd w:val="clear" w:color="auto" w:fill="FFFFFF"/>
        <w:spacing w:after="150"/>
        <w:rPr>
          <w:lang w:eastAsia="zh-CN"/>
        </w:rPr>
      </w:pPr>
      <w:r>
        <w:rPr>
          <w:rFonts w:ascii="Arial"/>
          <w:color w:val="333333"/>
          <w:lang w:eastAsia="zh-CN"/>
        </w:rPr>
        <w:t>（</w:t>
      </w:r>
      <w:r>
        <w:rPr>
          <w:rFonts w:ascii="Arial"/>
          <w:color w:val="333333"/>
          <w:lang w:eastAsia="zh-CN"/>
        </w:rPr>
        <w:t>2</w:t>
      </w:r>
      <w:r>
        <w:rPr>
          <w:rFonts w:ascii="Arial"/>
          <w:color w:val="333333"/>
          <w:lang w:eastAsia="zh-CN"/>
        </w:rPr>
        <w:t>）根据轿车的速度和时间的乘积计算路程，若路程超过拍照点，则会被拍照；</w:t>
      </w:r>
      <w:r>
        <w:rPr>
          <w:lang w:eastAsia="zh-CN"/>
        </w:rPr>
        <w:br/>
      </w:r>
      <w:r>
        <w:rPr>
          <w:rFonts w:ascii="Arial"/>
          <w:color w:val="333333"/>
          <w:lang w:eastAsia="zh-CN"/>
        </w:rPr>
        <w:t xml:space="preserve"> </w:t>
      </w:r>
      <w:r>
        <w:rPr>
          <w:rFonts w:ascii="Arial"/>
          <w:color w:val="333333"/>
          <w:lang w:eastAsia="zh-CN"/>
        </w:rPr>
        <w:t>（</w:t>
      </w:r>
      <w:r>
        <w:rPr>
          <w:rFonts w:ascii="Arial"/>
          <w:color w:val="333333"/>
          <w:lang w:eastAsia="zh-CN"/>
        </w:rPr>
        <w:t>3</w:t>
      </w:r>
      <w:r>
        <w:rPr>
          <w:rFonts w:ascii="Arial"/>
          <w:color w:val="333333"/>
          <w:lang w:eastAsia="zh-CN"/>
        </w:rPr>
        <w:t>）</w:t>
      </w:r>
      <w:r>
        <w:rPr>
          <w:rFonts w:ascii="Arial"/>
          <w:color w:val="333333"/>
          <w:lang w:eastAsia="zh-CN"/>
        </w:rPr>
        <w:t xml:space="preserve"> </w:t>
      </w:r>
      <w:r>
        <w:rPr>
          <w:rFonts w:ascii="Arial"/>
          <w:color w:val="333333"/>
          <w:lang w:eastAsia="zh-CN"/>
        </w:rPr>
        <w:t>根据总长度和制动距离差计算反应距离，利用反应距离和反应时间的比值计算速度。</w:t>
      </w:r>
    </w:p>
    <w:sectPr w:rsidSect="00DC3EC1">
      <w:headerReference w:type="even" r:id="rId25"/>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C1">
    <w:pPr>
      <w:pStyle w:val="Header"/>
      <w:pBdr>
        <w:bottom w:val="none" w:sz="0" w:space="0" w:color="auto"/>
      </w:pBdr>
    </w:pPr>
    <w:r>
      <w:pict>
        <v:rect id="Rectangle 7" o:spid="_x0000_s2049" style="width:42.15pt;height:57pt;margin-top:-43pt;margin-left:1056.4pt;position:absolute;z-index:251658240" o:preferrelative="t" fillcolor="gray"/>
      </w:pict>
    </w:r>
    <w:r>
      <w:pict>
        <v:shapetype id="_x0000_t202" coordsize="21600,21600" o:spt="202" path="m,l,21600r21600,l21600,xe">
          <v:stroke joinstyle="miter"/>
          <v:path gradientshapeok="t" o:connecttype="rect"/>
        </v:shapetype>
        <v:shape id="Quad Arrow 1" o:spid="_x0000_s2050" type="#_x0000_t202" style="width:31.6pt;height:843pt;margin-top:-43pt;margin-left:1098.55pt;position:absolute;v-text-anchor:middle;z-index:251659264" o:preferrelative="t">
          <v:textbox style="layout-flow:vertical;mso-layout-flow-alt:bottom-to-top">
            <w:txbxContent>
              <w:p w:rsidR="00DC3EC1">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width:42.15pt;height:843pt;margin-top:-43pt;margin-left:1056.4pt;position:absolute;v-text-anchor:middle;z-index:251660288" o:preferrelative="t" fillcolor="#d8d8d8">
          <v:textbox style="layout-flow:vertical;mso-layout-flow-alt:bottom-to-top">
            <w:txbxContent>
              <w:p w:rsidR="00DC3EC1" w:rsidP="004D7616">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width:30.95pt;height:843pt;margin-top:-43pt;margin-left:1025.45pt;position:absolute;v-text-anchor:middle;z-index:251661312" o:preferrelative="t">
          <v:textbox style="layout-flow:vertical;mso-layout-flow-alt:bottom-to-top">
            <w:txbxContent>
              <w:p w:rsidR="00DC3EC1">
                <w:pPr>
                  <w:spacing w:after="0" w:line="240" w:lineRule="auto"/>
                  <w:jc w:val="distribute"/>
                  <w:rPr>
                    <w:lang w:eastAsia="zh-CN"/>
                  </w:rPr>
                </w:pPr>
                <w:r>
                  <w:t>………</w:t>
                </w:r>
                <w:r>
                  <w:rPr>
                    <w:rFonts w:hint="eastAsia"/>
                    <w:lang w:eastAsia="zh-CN"/>
                  </w:rPr>
                  <w:drawing>
                    <wp:inline>
                      <wp:extent cx="219106" cy="257211"/>
                      <wp:docPr id="1000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396901" name=""/>
                              <pic:cNvPicPr>
                                <a:picLocks noChangeAspect="1"/>
                              </pic:cNvPicPr>
                            </pic:nvPicPr>
                            <pic:blipFill>
                              <a:blip xmlns:r="http://schemas.openxmlformats.org/officeDocument/2006/relationships" r:embed="rId1"/>
                              <a:stretch>
                                <a:fillRect/>
                              </a:stretch>
                            </pic:blipFill>
                            <pic:spPr>
                              <a:xfrm>
                                <a:off x="0" y="0"/>
                                <a:ext cx="219106" cy="257211"/>
                              </a:xfrm>
                              <a:prstGeom prst="rect">
                                <a:avLst/>
                              </a:prstGeom>
                            </pic:spPr>
                          </pic:pic>
                        </a:graphicData>
                      </a:graphic>
                    </wp:inline>
                  </w:drawing>
                </w:r>
                <w: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279F0"/>
    <w:multiLevelType w:val="hybridMultilevel"/>
    <w:tmpl w:val="11D42F4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1B5224D"/>
    <w:multiLevelType w:val="hybridMultilevel"/>
    <w:tmpl w:val="4BF4530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4D7616"/>
    <w:rsid w:val="0052166A"/>
    <w:rsid w:val="00533578"/>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C3EC1"/>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EC1"/>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DC3EC1"/>
    <w:rPr>
      <w:sz w:val="18"/>
      <w:szCs w:val="18"/>
    </w:rPr>
  </w:style>
  <w:style w:type="paragraph" w:styleId="Footer">
    <w:name w:val="footer"/>
    <w:basedOn w:val="Normal"/>
    <w:link w:val="Char0"/>
    <w:uiPriority w:val="99"/>
    <w:unhideWhenUsed/>
    <w:qFormat/>
    <w:rsid w:val="00DC3EC1"/>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DC3EC1"/>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DC3EC1"/>
    <w:rPr>
      <w:sz w:val="18"/>
      <w:szCs w:val="18"/>
    </w:rPr>
  </w:style>
  <w:style w:type="character" w:customStyle="1" w:styleId="Char0">
    <w:name w:val="页脚 Char"/>
    <w:link w:val="Footer"/>
    <w:uiPriority w:val="99"/>
    <w:qFormat/>
    <w:rsid w:val="00DC3EC1"/>
    <w:rPr>
      <w:sz w:val="18"/>
      <w:szCs w:val="18"/>
    </w:rPr>
  </w:style>
  <w:style w:type="character" w:customStyle="1" w:styleId="Char1">
    <w:name w:val="批注框文本 Char"/>
    <w:link w:val="BalloonText"/>
    <w:uiPriority w:val="99"/>
    <w:semiHidden/>
    <w:qFormat/>
    <w:rsid w:val="00DC3EC1"/>
    <w:rPr>
      <w:sz w:val="18"/>
      <w:szCs w:val="18"/>
    </w:rPr>
  </w:style>
  <w:style w:type="paragraph" w:customStyle="1" w:styleId="1">
    <w:name w:val="正文1"/>
    <w:qFormat/>
    <w:rsid w:val="00DC3EC1"/>
    <w:pPr>
      <w:jc w:val="both"/>
    </w:pPr>
    <w:rPr>
      <w:kern w:val="2"/>
      <w:sz w:val="21"/>
      <w:szCs w:val="21"/>
    </w:rPr>
  </w:style>
  <w:style w:type="character" w:customStyle="1" w:styleId="15">
    <w:name w:val="15"/>
    <w:qFormat/>
    <w:rsid w:val="00DC3EC1"/>
    <w:rPr>
      <w:rFonts w:ascii="Times New Roman" w:hAnsi="Times New Roman" w:cs="Times New Roman" w:hint="default"/>
      <w:color w:val="0000FF"/>
      <w:u w:val="single"/>
    </w:rPr>
  </w:style>
  <w:style w:type="paragraph" w:customStyle="1" w:styleId="2">
    <w:name w:val="正文2"/>
    <w:qFormat/>
    <w:rsid w:val="00DC3EC1"/>
    <w:pPr>
      <w:jc w:val="both"/>
    </w:pPr>
    <w:rPr>
      <w:kern w:val="2"/>
      <w:sz w:val="21"/>
      <w:szCs w:val="21"/>
    </w:rPr>
  </w:style>
  <w:style w:type="character" w:customStyle="1" w:styleId="DefaultParagraphFontPHPDOCX">
    <w:name w:val="Default Paragraph Font PHPDOCX"/>
    <w:uiPriority w:val="1"/>
    <w:semiHidden/>
    <w:unhideWhenUsed/>
    <w:rsid w:val="00DC3EC1"/>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DC3EC1"/>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pn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pn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image" Target="media/image19.jpeg" /><Relationship Id="rId25" Type="http://schemas.openxmlformats.org/officeDocument/2006/relationships/header" Target="header1.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Props1.xml><?xml version="1.0" encoding="utf-8"?>
<ds:datastoreItem xmlns:ds="http://schemas.openxmlformats.org/officeDocument/2006/customXml" ds:itemID="{DD8702C4-0A2C-48FC-AE9C-80CA7F2FC5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6249</Words>
  <Characters>7188</Characters>
  <Application>Microsoft Office Word</Application>
  <DocSecurity>0</DocSecurity>
  <Lines>422</Lines>
  <Paragraphs>537</Paragraphs>
  <ScaleCrop>false</ScaleCrop>
  <Company/>
  <LinksUpToDate>false</LinksUpToDate>
  <CharactersWithSpaces>12900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7</cp:revision>
  <dcterms:created xsi:type="dcterms:W3CDTF">2013-12-09T06:44:00Z</dcterms:created>
  <dcterms:modified xsi:type="dcterms:W3CDTF">2019-12-03T10:49:00Z</dcterms:modified>
</cp:coreProperties>
</file>